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61B236" w14:textId="26B967B5" w:rsidR="0081501D" w:rsidRDefault="0081501D" w:rsidP="00BC6EE9"/>
    <w:p w14:paraId="089DD402" w14:textId="77777777" w:rsidR="00C874E0" w:rsidRPr="00BA3D9E" w:rsidRDefault="00C874E0" w:rsidP="00C874E0">
      <w:pPr>
        <w:pBdr>
          <w:top w:val="single" w:sz="6" w:space="0" w:color="auto" w:shadow="1"/>
          <w:left w:val="single" w:sz="6" w:space="0" w:color="auto" w:shadow="1"/>
          <w:bottom w:val="single" w:sz="6" w:space="0" w:color="auto" w:shadow="1"/>
          <w:right w:val="single" w:sz="6" w:space="0" w:color="auto" w:shadow="1"/>
        </w:pBdr>
        <w:jc w:val="both"/>
        <w:rPr>
          <w:rFonts w:ascii="Times New Roman" w:hAnsi="Times New Roman"/>
          <w:color w:val="FF0000"/>
          <w:szCs w:val="20"/>
        </w:rPr>
      </w:pP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  <w:t xml:space="preserve">              </w:t>
      </w:r>
      <w:r w:rsidRPr="00BA3D9E">
        <w:rPr>
          <w:rFonts w:ascii="Times New Roman" w:hAnsi="Times New Roman"/>
          <w:szCs w:val="20"/>
        </w:rPr>
        <w:t>OBR-3</w:t>
      </w:r>
      <w:r>
        <w:rPr>
          <w:rFonts w:ascii="Times New Roman" w:hAnsi="Times New Roman"/>
          <w:szCs w:val="20"/>
        </w:rPr>
        <w:t xml:space="preserve"> </w:t>
      </w:r>
    </w:p>
    <w:p w14:paraId="29DB003C" w14:textId="77777777" w:rsidR="00C874E0" w:rsidRPr="00BA3D9E" w:rsidRDefault="00C874E0" w:rsidP="00C874E0">
      <w:pPr>
        <w:jc w:val="both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Št.: V13-25/B</w:t>
      </w:r>
    </w:p>
    <w:p w14:paraId="51A4B76A" w14:textId="77777777" w:rsidR="00C874E0" w:rsidRDefault="00C874E0" w:rsidP="00C874E0">
      <w:pPr>
        <w:jc w:val="both"/>
        <w:rPr>
          <w:rFonts w:ascii="Times New Roman" w:hAnsi="Times New Roman"/>
          <w:b/>
          <w:szCs w:val="20"/>
        </w:rPr>
      </w:pPr>
    </w:p>
    <w:p w14:paraId="371D517F" w14:textId="77777777" w:rsidR="00C874E0" w:rsidRDefault="00C874E0" w:rsidP="00C874E0">
      <w:pPr>
        <w:jc w:val="both"/>
        <w:rPr>
          <w:rFonts w:ascii="Times New Roman" w:hAnsi="Times New Roman"/>
          <w:b/>
          <w:szCs w:val="20"/>
        </w:rPr>
      </w:pPr>
    </w:p>
    <w:p w14:paraId="7ACC55DE" w14:textId="77777777" w:rsidR="00C874E0" w:rsidRPr="00183B0B" w:rsidRDefault="00C874E0" w:rsidP="00C874E0">
      <w:pPr>
        <w:jc w:val="both"/>
        <w:rPr>
          <w:rFonts w:ascii="Times New Roman" w:hAnsi="Times New Roman"/>
          <w:b/>
          <w:szCs w:val="20"/>
        </w:rPr>
      </w:pPr>
    </w:p>
    <w:p w14:paraId="0C071299" w14:textId="77777777" w:rsidR="00C874E0" w:rsidRPr="00441657" w:rsidRDefault="00C874E0" w:rsidP="00C874E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»P</w:t>
      </w:r>
      <w:r w:rsidRPr="005D420E">
        <w:rPr>
          <w:rFonts w:ascii="Times New Roman" w:hAnsi="Times New Roman"/>
          <w:b/>
        </w:rPr>
        <w:t>REDRAČUN</w:t>
      </w:r>
      <w:r>
        <w:rPr>
          <w:rFonts w:ascii="Times New Roman" w:hAnsi="Times New Roman"/>
          <w:b/>
        </w:rPr>
        <w:t>«</w:t>
      </w:r>
    </w:p>
    <w:p w14:paraId="06612F42" w14:textId="77777777" w:rsidR="00C874E0" w:rsidRDefault="00C874E0" w:rsidP="00C874E0">
      <w:pPr>
        <w:rPr>
          <w:rFonts w:ascii="Times New Roman" w:hAnsi="Times New Roman"/>
          <w:b/>
        </w:rPr>
      </w:pPr>
    </w:p>
    <w:p w14:paraId="595EA8E1" w14:textId="77777777" w:rsidR="00C874E0" w:rsidRPr="00A913E8" w:rsidRDefault="00C874E0" w:rsidP="00C874E0">
      <w:pPr>
        <w:rPr>
          <w:rFonts w:ascii="Times New Roman" w:hAnsi="Times New Roman"/>
          <w:b/>
        </w:rPr>
      </w:pPr>
    </w:p>
    <w:p w14:paraId="1F819888" w14:textId="77777777" w:rsidR="00C874E0" w:rsidRPr="00833301" w:rsidRDefault="00C874E0" w:rsidP="00C874E0">
      <w:pPr>
        <w:ind w:right="-32"/>
        <w:jc w:val="both"/>
        <w:rPr>
          <w:rFonts w:ascii="Times New Roman" w:hAnsi="Times New Roman"/>
          <w:b/>
          <w:bCs/>
        </w:rPr>
      </w:pPr>
      <w:r w:rsidRPr="00F10CD0">
        <w:rPr>
          <w:rFonts w:ascii="Times New Roman" w:hAnsi="Times New Roman"/>
        </w:rPr>
        <w:t xml:space="preserve">V skladu z razpisnimi pogoji dajemo ponudbo št.  </w:t>
      </w:r>
      <w:r w:rsidRPr="00E720C8">
        <w:rPr>
          <w:rFonts w:ascii="Times New Roman" w:hAnsi="Times New Roman"/>
        </w:rPr>
        <w:t>_____________</w:t>
      </w:r>
      <w:r>
        <w:rPr>
          <w:rFonts w:ascii="Times New Roman" w:hAnsi="Times New Roman"/>
        </w:rPr>
        <w:t xml:space="preserve">za izvedbo predmetnega JN: </w:t>
      </w:r>
      <w:r>
        <w:rPr>
          <w:rFonts w:ascii="Times New Roman" w:hAnsi="Times New Roman"/>
          <w:b/>
        </w:rPr>
        <w:t>Nabava UZ aparata.</w:t>
      </w:r>
    </w:p>
    <w:p w14:paraId="49C5563F" w14:textId="77777777" w:rsidR="00C874E0" w:rsidRPr="009A70A7" w:rsidRDefault="00C874E0" w:rsidP="00C874E0">
      <w:pPr>
        <w:pStyle w:val="Glava"/>
        <w:tabs>
          <w:tab w:val="clear" w:pos="4536"/>
          <w:tab w:val="clear" w:pos="9072"/>
        </w:tabs>
        <w:rPr>
          <w:rFonts w:ascii="Times New Roman" w:hAnsi="Times New Roman"/>
          <w:b/>
        </w:rPr>
      </w:pPr>
    </w:p>
    <w:p w14:paraId="328A9B9C" w14:textId="77777777" w:rsidR="00C874E0" w:rsidRPr="009A70A7" w:rsidRDefault="00C874E0" w:rsidP="00C874E0">
      <w:pPr>
        <w:pStyle w:val="Glava"/>
        <w:tabs>
          <w:tab w:val="clear" w:pos="4536"/>
          <w:tab w:val="clear" w:pos="9072"/>
        </w:tabs>
        <w:rPr>
          <w:rFonts w:ascii="Times New Roman" w:hAnsi="Times New Roman"/>
          <w:b/>
        </w:rPr>
      </w:pPr>
      <w:r w:rsidRPr="009A70A7">
        <w:rPr>
          <w:rFonts w:ascii="Times New Roman" w:hAnsi="Times New Roman"/>
          <w:b/>
        </w:rPr>
        <w:t>PONUDNIK</w:t>
      </w:r>
      <w:r>
        <w:rPr>
          <w:rFonts w:ascii="Times New Roman" w:hAnsi="Times New Roman"/>
          <w:b/>
        </w:rPr>
        <w:t>:</w:t>
      </w:r>
    </w:p>
    <w:p w14:paraId="0A8078A8" w14:textId="77777777" w:rsidR="00C874E0" w:rsidRPr="009A70A7" w:rsidRDefault="00C874E0" w:rsidP="00C874E0">
      <w:pPr>
        <w:pStyle w:val="Glava"/>
        <w:pBdr>
          <w:bottom w:val="single" w:sz="6" w:space="1" w:color="auto"/>
        </w:pBdr>
        <w:tabs>
          <w:tab w:val="clear" w:pos="4536"/>
          <w:tab w:val="clear" w:pos="9072"/>
        </w:tabs>
        <w:rPr>
          <w:rFonts w:ascii="Times New Roman" w:hAnsi="Times New Roman"/>
        </w:rPr>
      </w:pPr>
    </w:p>
    <w:p w14:paraId="7DA1755B" w14:textId="77777777" w:rsidR="00C874E0" w:rsidRDefault="00C874E0" w:rsidP="00C874E0">
      <w:pPr>
        <w:rPr>
          <w:rFonts w:ascii="Times New Roman" w:hAnsi="Times New Roman"/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891"/>
        <w:gridCol w:w="730"/>
        <w:gridCol w:w="1214"/>
        <w:gridCol w:w="1418"/>
        <w:gridCol w:w="1134"/>
        <w:gridCol w:w="1269"/>
      </w:tblGrid>
      <w:tr w:rsidR="00C874E0" w:rsidRPr="00E83D48" w14:paraId="52398AAC" w14:textId="77777777" w:rsidTr="0077522C">
        <w:tc>
          <w:tcPr>
            <w:tcW w:w="2972" w:type="dxa"/>
            <w:vAlign w:val="center"/>
          </w:tcPr>
          <w:p w14:paraId="36202A55" w14:textId="77777777" w:rsidR="00C874E0" w:rsidRPr="00E83D48" w:rsidRDefault="00C874E0" w:rsidP="0077522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83D48">
              <w:rPr>
                <w:rFonts w:ascii="Times New Roman" w:hAnsi="Times New Roman"/>
                <w:b/>
                <w:sz w:val="20"/>
                <w:szCs w:val="20"/>
              </w:rPr>
              <w:t>PREDMET</w:t>
            </w:r>
          </w:p>
        </w:tc>
        <w:tc>
          <w:tcPr>
            <w:tcW w:w="891" w:type="dxa"/>
            <w:vAlign w:val="center"/>
          </w:tcPr>
          <w:p w14:paraId="0B04C58A" w14:textId="77777777" w:rsidR="00C874E0" w:rsidRPr="00E83D48" w:rsidRDefault="00C874E0" w:rsidP="0077522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Kol.</w:t>
            </w:r>
          </w:p>
        </w:tc>
        <w:tc>
          <w:tcPr>
            <w:tcW w:w="730" w:type="dxa"/>
            <w:vAlign w:val="center"/>
          </w:tcPr>
          <w:p w14:paraId="511AFD9F" w14:textId="77777777" w:rsidR="00C874E0" w:rsidRPr="00E83D48" w:rsidRDefault="00C874E0" w:rsidP="0077522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Enota</w:t>
            </w:r>
          </w:p>
        </w:tc>
        <w:tc>
          <w:tcPr>
            <w:tcW w:w="1214" w:type="dxa"/>
            <w:vAlign w:val="center"/>
          </w:tcPr>
          <w:p w14:paraId="1380A956" w14:textId="77777777" w:rsidR="00C874E0" w:rsidRPr="00E83D48" w:rsidRDefault="00C874E0" w:rsidP="0077522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Cena na enoto brez DDV</w:t>
            </w:r>
          </w:p>
        </w:tc>
        <w:tc>
          <w:tcPr>
            <w:tcW w:w="1418" w:type="dxa"/>
            <w:vAlign w:val="center"/>
          </w:tcPr>
          <w:p w14:paraId="49ED0349" w14:textId="77777777" w:rsidR="00C874E0" w:rsidRDefault="00C874E0" w:rsidP="0077522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Skupna vrednost brez DDV</w:t>
            </w:r>
          </w:p>
        </w:tc>
        <w:tc>
          <w:tcPr>
            <w:tcW w:w="1134" w:type="dxa"/>
            <w:vAlign w:val="center"/>
          </w:tcPr>
          <w:p w14:paraId="24A3E675" w14:textId="77777777" w:rsidR="00C874E0" w:rsidRPr="00E83D48" w:rsidRDefault="00C874E0" w:rsidP="0077522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Vrednost DDV</w:t>
            </w:r>
          </w:p>
        </w:tc>
        <w:tc>
          <w:tcPr>
            <w:tcW w:w="1269" w:type="dxa"/>
            <w:vAlign w:val="center"/>
          </w:tcPr>
          <w:p w14:paraId="3ECCCF4D" w14:textId="77777777" w:rsidR="00C874E0" w:rsidRPr="00E83D48" w:rsidRDefault="00C874E0" w:rsidP="0077522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Vrednost z DDV</w:t>
            </w:r>
          </w:p>
        </w:tc>
      </w:tr>
      <w:tr w:rsidR="00C874E0" w:rsidRPr="00E83D48" w14:paraId="6F08B1FC" w14:textId="77777777" w:rsidTr="0077522C">
        <w:trPr>
          <w:trHeight w:val="388"/>
        </w:trPr>
        <w:tc>
          <w:tcPr>
            <w:tcW w:w="2972" w:type="dxa"/>
            <w:vAlign w:val="center"/>
          </w:tcPr>
          <w:p w14:paraId="0489D030" w14:textId="77777777" w:rsidR="00C874E0" w:rsidRPr="002273E8" w:rsidRDefault="00C874E0" w:rsidP="0077522C">
            <w:pPr>
              <w:rPr>
                <w:rFonts w:ascii="Times New Roman" w:hAnsi="Times New Roman"/>
                <w:sz w:val="20"/>
                <w:szCs w:val="20"/>
              </w:rPr>
            </w:pPr>
            <w:r w:rsidRPr="00E83D48">
              <w:rPr>
                <w:rFonts w:ascii="Times New Roman" w:hAnsi="Times New Roman"/>
                <w:sz w:val="20"/>
                <w:szCs w:val="20"/>
              </w:rPr>
              <w:t xml:space="preserve">Dobava </w:t>
            </w:r>
            <w:r>
              <w:rPr>
                <w:rFonts w:ascii="Times New Roman" w:hAnsi="Times New Roman"/>
                <w:sz w:val="20"/>
                <w:szCs w:val="20"/>
              </w:rPr>
              <w:t>UZ aparata</w:t>
            </w:r>
          </w:p>
        </w:tc>
        <w:tc>
          <w:tcPr>
            <w:tcW w:w="891" w:type="dxa"/>
            <w:vAlign w:val="center"/>
          </w:tcPr>
          <w:p w14:paraId="360483E6" w14:textId="77777777" w:rsidR="00C874E0" w:rsidRPr="00E83D48" w:rsidRDefault="00C874E0" w:rsidP="0077522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83D48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730" w:type="dxa"/>
            <w:vAlign w:val="center"/>
          </w:tcPr>
          <w:p w14:paraId="6644ECD0" w14:textId="77777777" w:rsidR="00C874E0" w:rsidRPr="00E83D48" w:rsidRDefault="00C874E0" w:rsidP="0077522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83D48">
              <w:rPr>
                <w:rFonts w:ascii="Times New Roman" w:hAnsi="Times New Roman"/>
                <w:bCs/>
                <w:sz w:val="20"/>
                <w:szCs w:val="20"/>
              </w:rPr>
              <w:t>kpl</w:t>
            </w:r>
          </w:p>
        </w:tc>
        <w:tc>
          <w:tcPr>
            <w:tcW w:w="1214" w:type="dxa"/>
            <w:vAlign w:val="center"/>
          </w:tcPr>
          <w:p w14:paraId="7D3DD4BB" w14:textId="77777777" w:rsidR="00C874E0" w:rsidRPr="00E83D48" w:rsidRDefault="00C874E0" w:rsidP="0077522C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816FCB9" w14:textId="77777777" w:rsidR="00C874E0" w:rsidRPr="00E83D48" w:rsidRDefault="00C874E0" w:rsidP="0077522C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4EA2989" w14:textId="77777777" w:rsidR="00C874E0" w:rsidRPr="00E83D48" w:rsidRDefault="00C874E0" w:rsidP="0077522C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vAlign w:val="center"/>
          </w:tcPr>
          <w:p w14:paraId="16484EEE" w14:textId="77777777" w:rsidR="00C874E0" w:rsidRPr="00E83D48" w:rsidRDefault="00C874E0" w:rsidP="0077522C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874E0" w:rsidRPr="00E83D48" w14:paraId="3F59F77D" w14:textId="77777777" w:rsidTr="0077522C">
        <w:tc>
          <w:tcPr>
            <w:tcW w:w="2972" w:type="dxa"/>
            <w:vAlign w:val="center"/>
          </w:tcPr>
          <w:p w14:paraId="3BA11339" w14:textId="77777777" w:rsidR="00C874E0" w:rsidRPr="00E83D48" w:rsidRDefault="00C874E0" w:rsidP="007752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Preventivno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pogarancijsko</w:t>
            </w:r>
            <w:r w:rsidRPr="00E83D48">
              <w:rPr>
                <w:rFonts w:ascii="Times New Roman" w:hAnsi="Times New Roman"/>
                <w:sz w:val="20"/>
                <w:szCs w:val="20"/>
              </w:rPr>
              <w:t xml:space="preserve"> vzdrževanj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83D4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91" w:type="dxa"/>
            <w:vAlign w:val="center"/>
          </w:tcPr>
          <w:p w14:paraId="2D6B4328" w14:textId="549F53AD" w:rsidR="00C874E0" w:rsidRPr="009479C4" w:rsidRDefault="00C874E0" w:rsidP="0077522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730" w:type="dxa"/>
            <w:vAlign w:val="center"/>
          </w:tcPr>
          <w:p w14:paraId="06FC1A05" w14:textId="111B455A" w:rsidR="00C874E0" w:rsidRPr="00E83D48" w:rsidRDefault="00C874E0" w:rsidP="0077522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let</w:t>
            </w:r>
          </w:p>
        </w:tc>
        <w:tc>
          <w:tcPr>
            <w:tcW w:w="1214" w:type="dxa"/>
            <w:vAlign w:val="center"/>
          </w:tcPr>
          <w:p w14:paraId="107EE60B" w14:textId="77777777" w:rsidR="00C874E0" w:rsidRPr="00E83D48" w:rsidRDefault="00C874E0" w:rsidP="0077522C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F4BFE9F" w14:textId="77777777" w:rsidR="00C874E0" w:rsidRPr="00E83D48" w:rsidRDefault="00C874E0" w:rsidP="0077522C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17416AB" w14:textId="77777777" w:rsidR="00C874E0" w:rsidRPr="00E83D48" w:rsidRDefault="00C874E0" w:rsidP="0077522C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vAlign w:val="center"/>
          </w:tcPr>
          <w:p w14:paraId="6D96702A" w14:textId="77777777" w:rsidR="00C874E0" w:rsidRPr="00E83D48" w:rsidRDefault="00C874E0" w:rsidP="0077522C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874E0" w:rsidRPr="00E83D48" w14:paraId="71CA2FE6" w14:textId="77777777" w:rsidTr="0077522C">
        <w:trPr>
          <w:trHeight w:val="410"/>
        </w:trPr>
        <w:tc>
          <w:tcPr>
            <w:tcW w:w="2972" w:type="dxa"/>
            <w:vAlign w:val="center"/>
          </w:tcPr>
          <w:p w14:paraId="7978568A" w14:textId="77777777" w:rsidR="00C874E0" w:rsidRPr="00E83D48" w:rsidRDefault="00C874E0" w:rsidP="0077522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Šolanje osebja uporabnika</w:t>
            </w:r>
          </w:p>
        </w:tc>
        <w:tc>
          <w:tcPr>
            <w:tcW w:w="891" w:type="dxa"/>
            <w:vAlign w:val="center"/>
          </w:tcPr>
          <w:p w14:paraId="189CEE10" w14:textId="77777777" w:rsidR="00C874E0" w:rsidRPr="00E83D48" w:rsidRDefault="00C874E0" w:rsidP="0077522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730" w:type="dxa"/>
            <w:vAlign w:val="center"/>
          </w:tcPr>
          <w:p w14:paraId="57658E17" w14:textId="77777777" w:rsidR="00C874E0" w:rsidRPr="00E83D48" w:rsidRDefault="00C874E0" w:rsidP="0077522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kpl</w:t>
            </w:r>
          </w:p>
        </w:tc>
        <w:tc>
          <w:tcPr>
            <w:tcW w:w="1214" w:type="dxa"/>
            <w:vAlign w:val="center"/>
          </w:tcPr>
          <w:p w14:paraId="6E08DD9F" w14:textId="77777777" w:rsidR="00C874E0" w:rsidRPr="00E83D48" w:rsidRDefault="00C874E0" w:rsidP="0077522C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52B11B9" w14:textId="77777777" w:rsidR="00C874E0" w:rsidRPr="00E83D48" w:rsidRDefault="00C874E0" w:rsidP="0077522C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053D4E0" w14:textId="77777777" w:rsidR="00C874E0" w:rsidRPr="00E83D48" w:rsidRDefault="00C874E0" w:rsidP="0077522C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vAlign w:val="center"/>
          </w:tcPr>
          <w:p w14:paraId="6B1A7A14" w14:textId="77777777" w:rsidR="00C874E0" w:rsidRPr="00E83D48" w:rsidRDefault="00C874E0" w:rsidP="0077522C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874E0" w:rsidRPr="00E83D48" w14:paraId="664BFC79" w14:textId="77777777" w:rsidTr="0077522C">
        <w:trPr>
          <w:trHeight w:val="430"/>
        </w:trPr>
        <w:tc>
          <w:tcPr>
            <w:tcW w:w="5807" w:type="dxa"/>
            <w:gridSpan w:val="4"/>
            <w:vAlign w:val="center"/>
          </w:tcPr>
          <w:p w14:paraId="749C7447" w14:textId="77777777" w:rsidR="00C874E0" w:rsidRPr="00E83D48" w:rsidRDefault="00C874E0" w:rsidP="0077522C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E83D48">
              <w:rPr>
                <w:rFonts w:ascii="Times New Roman" w:hAnsi="Times New Roman"/>
                <w:b/>
                <w:sz w:val="20"/>
                <w:szCs w:val="20"/>
              </w:rPr>
              <w:t>SKUPAJ:</w:t>
            </w:r>
          </w:p>
        </w:tc>
        <w:tc>
          <w:tcPr>
            <w:tcW w:w="1418" w:type="dxa"/>
            <w:vAlign w:val="center"/>
          </w:tcPr>
          <w:p w14:paraId="3125AD06" w14:textId="77777777" w:rsidR="00C874E0" w:rsidRPr="004B4401" w:rsidRDefault="00C874E0" w:rsidP="0077522C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D6B81F2" w14:textId="77777777" w:rsidR="00C874E0" w:rsidRPr="00E83D48" w:rsidRDefault="00C874E0" w:rsidP="0077522C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9" w:type="dxa"/>
            <w:vAlign w:val="center"/>
          </w:tcPr>
          <w:p w14:paraId="7064CE51" w14:textId="77777777" w:rsidR="00C874E0" w:rsidRPr="00E83D48" w:rsidRDefault="00C874E0" w:rsidP="0077522C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0C21A253" w14:textId="77777777" w:rsidR="00C874E0" w:rsidRPr="009A70A7" w:rsidRDefault="00C874E0" w:rsidP="00C874E0">
      <w:pPr>
        <w:rPr>
          <w:rFonts w:ascii="Times New Roman" w:hAnsi="Times New Roman"/>
          <w:b/>
        </w:rPr>
      </w:pPr>
    </w:p>
    <w:p w14:paraId="015D0101" w14:textId="77777777" w:rsidR="00C874E0" w:rsidRDefault="00C874E0" w:rsidP="00C874E0">
      <w:pPr>
        <w:widowControl w:val="0"/>
        <w:tabs>
          <w:tab w:val="left" w:pos="284"/>
          <w:tab w:val="left" w:pos="851"/>
          <w:tab w:val="left" w:pos="1701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Ponudba velja do 31.12.2025.</w:t>
      </w:r>
    </w:p>
    <w:p w14:paraId="67FC3557" w14:textId="77777777" w:rsidR="00C874E0" w:rsidRDefault="00C874E0" w:rsidP="00C874E0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51972A5D" w14:textId="77777777" w:rsidR="00C874E0" w:rsidRDefault="00C874E0" w:rsidP="00C874E0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Obvezni prilogi:</w:t>
      </w:r>
    </w:p>
    <w:p w14:paraId="2F411C56" w14:textId="77777777" w:rsidR="00C874E0" w:rsidRDefault="00C874E0" w:rsidP="00C874E0">
      <w:pPr>
        <w:pStyle w:val="Odstavekseznama"/>
        <w:widowControl w:val="0"/>
        <w:numPr>
          <w:ilvl w:val="0"/>
          <w:numId w:val="9"/>
        </w:numPr>
        <w:jc w:val="both"/>
        <w:rPr>
          <w:rFonts w:ascii="Times New Roman" w:hAnsi="Times New Roman"/>
        </w:rPr>
      </w:pPr>
      <w:r w:rsidRPr="00813BCD">
        <w:rPr>
          <w:rFonts w:ascii="Times New Roman" w:hAnsi="Times New Roman"/>
          <w:b/>
        </w:rPr>
        <w:t xml:space="preserve">Ponudbeni predračun ponudnika za opremo </w:t>
      </w:r>
      <w:r w:rsidRPr="00813BCD">
        <w:rPr>
          <w:rFonts w:ascii="Times New Roman" w:hAnsi="Times New Roman"/>
        </w:rPr>
        <w:t>(z natančno vrednostno in količinsko specifikacijo ponujene opreme ter podatkom o modelu, tipu in proizvajalcu).</w:t>
      </w:r>
    </w:p>
    <w:p w14:paraId="6FE8CDF4" w14:textId="77777777" w:rsidR="00C874E0" w:rsidRPr="00813BCD" w:rsidRDefault="00C874E0" w:rsidP="00C874E0">
      <w:pPr>
        <w:pStyle w:val="Odstavekseznama"/>
        <w:widowControl w:val="0"/>
        <w:numPr>
          <w:ilvl w:val="0"/>
          <w:numId w:val="9"/>
        </w:numPr>
        <w:jc w:val="both"/>
        <w:rPr>
          <w:rFonts w:ascii="Times New Roman" w:hAnsi="Times New Roman"/>
        </w:rPr>
      </w:pPr>
      <w:r w:rsidRPr="00813BCD">
        <w:rPr>
          <w:rFonts w:ascii="Times New Roman" w:hAnsi="Times New Roman"/>
          <w:b/>
        </w:rPr>
        <w:t xml:space="preserve">Ponudbeni predračun </w:t>
      </w:r>
      <w:r w:rsidRPr="0034705A">
        <w:rPr>
          <w:rFonts w:ascii="Times New Roman" w:hAnsi="Times New Roman"/>
          <w:b/>
        </w:rPr>
        <w:t xml:space="preserve">ponudnika za </w:t>
      </w:r>
      <w:r>
        <w:rPr>
          <w:rFonts w:ascii="Times New Roman" w:hAnsi="Times New Roman"/>
          <w:b/>
        </w:rPr>
        <w:t>5</w:t>
      </w:r>
      <w:r w:rsidRPr="0034705A">
        <w:rPr>
          <w:rFonts w:ascii="Times New Roman" w:hAnsi="Times New Roman"/>
          <w:b/>
        </w:rPr>
        <w:t xml:space="preserve"> letno preventivno vzdrževanje</w:t>
      </w:r>
      <w:r w:rsidRPr="00813BCD">
        <w:rPr>
          <w:rFonts w:ascii="Times New Roman" w:hAnsi="Times New Roman"/>
          <w:b/>
          <w:bCs/>
          <w:spacing w:val="-1"/>
        </w:rPr>
        <w:t xml:space="preserve"> </w:t>
      </w:r>
      <w:r w:rsidRPr="00813BCD">
        <w:rPr>
          <w:rFonts w:ascii="Times New Roman" w:hAnsi="Times New Roman"/>
          <w:bCs/>
          <w:spacing w:val="-1"/>
        </w:rPr>
        <w:t>(</w:t>
      </w:r>
      <w:r>
        <w:rPr>
          <w:rFonts w:ascii="Times New Roman" w:hAnsi="Times New Roman"/>
          <w:bCs/>
          <w:spacing w:val="-1"/>
        </w:rPr>
        <w:t>ponudnik mora v ponudbi predložiti uradni veljavni cenik servisnih ur in rezervnih delov</w:t>
      </w:r>
      <w:r w:rsidRPr="00903266">
        <w:rPr>
          <w:rFonts w:ascii="Times New Roman" w:hAnsi="Times New Roman"/>
          <w:bCs/>
          <w:spacing w:val="-1"/>
        </w:rPr>
        <w:t>.</w:t>
      </w:r>
      <w:r w:rsidRPr="00B47D28">
        <w:rPr>
          <w:rFonts w:ascii="Times New Roman" w:hAnsi="Times New Roman"/>
        </w:rPr>
        <w:t xml:space="preserve"> Izbrani ponudnik naročniku na cene iz vsakokratnega veljavnega cenika prizna 20 % popust</w:t>
      </w:r>
      <w:r w:rsidRPr="00903266">
        <w:rPr>
          <w:rFonts w:ascii="Times New Roman" w:hAnsi="Times New Roman"/>
          <w:bCs/>
          <w:spacing w:val="-1"/>
        </w:rPr>
        <w:t>)</w:t>
      </w:r>
    </w:p>
    <w:p w14:paraId="51320B1E" w14:textId="77777777" w:rsidR="00C874E0" w:rsidRDefault="00C874E0" w:rsidP="00C874E0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07E152F2" w14:textId="77777777" w:rsidR="00C874E0" w:rsidRPr="00BA3D9E" w:rsidRDefault="00C874E0" w:rsidP="00C874E0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6A37C79B" w14:textId="77777777" w:rsidR="00C874E0" w:rsidRPr="00BA3D9E" w:rsidRDefault="00C874E0" w:rsidP="00C874E0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BA3D9E">
        <w:rPr>
          <w:rFonts w:ascii="Times New Roman" w:hAnsi="Times New Roman"/>
        </w:rPr>
        <w:t xml:space="preserve">Kraj in datum:                                                                                  </w:t>
      </w:r>
    </w:p>
    <w:p w14:paraId="78F18043" w14:textId="77777777" w:rsidR="00C874E0" w:rsidRDefault="00C874E0" w:rsidP="00C874E0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BA3D9E">
        <w:rPr>
          <w:rFonts w:ascii="Times New Roman" w:hAnsi="Times New Roman"/>
        </w:rPr>
        <w:t xml:space="preserve">Ime in priimek zakonitega zastopnika ponudnika:  </w:t>
      </w:r>
    </w:p>
    <w:p w14:paraId="63D28D50" w14:textId="77777777" w:rsidR="00C874E0" w:rsidRDefault="00C874E0" w:rsidP="00C874E0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1F842363" w14:textId="77777777" w:rsidR="00C874E0" w:rsidRDefault="00C874E0" w:rsidP="00C874E0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31CC6079" w14:textId="77777777" w:rsidR="00C874E0" w:rsidRPr="00AB60E3" w:rsidRDefault="00C874E0" w:rsidP="00BC6EE9">
      <w:bookmarkStart w:id="0" w:name="_GoBack"/>
      <w:bookmarkEnd w:id="0"/>
    </w:p>
    <w:sectPr w:rsidR="00C874E0" w:rsidRPr="00AB60E3" w:rsidSect="00C874E0">
      <w:headerReference w:type="first" r:id="rId8"/>
      <w:pgSz w:w="11906" w:h="16838" w:code="9"/>
      <w:pgMar w:top="1569" w:right="1134" w:bottom="709" w:left="1134" w:header="0" w:footer="0" w:gutter="0"/>
      <w:pgNumType w:start="24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8986902" w16cex:dateUtc="2025-09-03T07:36:00Z"/>
  <w16cex:commentExtensible w16cex:durableId="00AF4A02" w16cex:dateUtc="2025-09-02T12:41:00Z"/>
  <w16cex:commentExtensible w16cex:durableId="7517EEC3" w16cex:dateUtc="2025-09-02T12:42:00Z"/>
  <w16cex:commentExtensible w16cex:durableId="06C86803" w16cex:dateUtc="2025-09-03T06:35:00Z"/>
  <w16cex:commentExtensible w16cex:durableId="2EEF84AA" w16cex:dateUtc="2025-09-03T06:53:00Z"/>
  <w16cex:commentExtensible w16cex:durableId="1BE5DFDD" w16cex:dateUtc="2025-09-03T06:54:00Z"/>
  <w16cex:commentExtensible w16cex:durableId="742975E2" w16cex:dateUtc="2025-09-03T06:57:00Z"/>
  <w16cex:commentExtensible w16cex:durableId="6766AC38" w16cex:dateUtc="2025-09-03T07:14:00Z"/>
  <w16cex:commentExtensible w16cex:durableId="65142BB1" w16cex:dateUtc="2025-09-03T07:15:00Z"/>
  <w16cex:commentExtensible w16cex:durableId="5BA8976A" w16cex:dateUtc="2025-09-03T07:16:00Z"/>
  <w16cex:commentExtensible w16cex:durableId="47D6F893" w16cex:dateUtc="2025-09-03T07:18:00Z"/>
  <w16cex:commentExtensible w16cex:durableId="5DE71582" w16cex:dateUtc="2025-09-03T07:18:00Z"/>
  <w16cex:commentExtensible w16cex:durableId="37E31FB7" w16cex:dateUtc="2025-09-03T07:29:00Z"/>
  <w16cex:commentExtensible w16cex:durableId="6CD1E35C" w16cex:dateUtc="2025-09-03T07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D9CFF6D" w16cid:durableId="68986902"/>
  <w16cid:commentId w16cid:paraId="72D56100" w16cid:durableId="00AF4A02"/>
  <w16cid:commentId w16cid:paraId="3D714942" w16cid:durableId="7517EEC3"/>
  <w16cid:commentId w16cid:paraId="1D75D7B0" w16cid:durableId="06C86803"/>
  <w16cid:commentId w16cid:paraId="202278F2" w16cid:durableId="2EEF84AA"/>
  <w16cid:commentId w16cid:paraId="52FE3588" w16cid:durableId="1BE5DFDD"/>
  <w16cid:commentId w16cid:paraId="5F753978" w16cid:durableId="742975E2"/>
  <w16cid:commentId w16cid:paraId="03FB5A1B" w16cid:durableId="6766AC38"/>
  <w16cid:commentId w16cid:paraId="019A6637" w16cid:durableId="65142BB1"/>
  <w16cid:commentId w16cid:paraId="68CD1E3F" w16cid:durableId="5BA8976A"/>
  <w16cid:commentId w16cid:paraId="7523B44A" w16cid:durableId="47D6F893"/>
  <w16cid:commentId w16cid:paraId="7E7CD1EF" w16cid:durableId="5DE71582"/>
  <w16cid:commentId w16cid:paraId="77BEEF1B" w16cid:durableId="37E31FB7"/>
  <w16cid:commentId w16cid:paraId="0F1D0EAF" w16cid:durableId="6CD1E35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805F02" w14:textId="77777777" w:rsidR="00C654DF" w:rsidRDefault="00C654DF">
      <w:r>
        <w:separator/>
      </w:r>
    </w:p>
  </w:endnote>
  <w:endnote w:type="continuationSeparator" w:id="0">
    <w:p w14:paraId="2CDFE3D8" w14:textId="77777777" w:rsidR="00C654DF" w:rsidRDefault="00C65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02"/>
    <w:family w:val="auto"/>
    <w:pitch w:val="default"/>
  </w:font>
  <w:font w:name="OpenSymbol">
    <w:altName w:val="Times New Roman"/>
    <w:charset w:val="00"/>
    <w:family w:val="auto"/>
    <w:pitch w:val="variable"/>
    <w:sig w:usb0="800000AF" w:usb1="1807ECEA" w:usb2="00000010" w:usb3="00000000" w:csb0="0002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INCE-Regular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9A63C7" w14:textId="77777777" w:rsidR="00C654DF" w:rsidRDefault="00C654DF">
      <w:r>
        <w:separator/>
      </w:r>
    </w:p>
  </w:footnote>
  <w:footnote w:type="continuationSeparator" w:id="0">
    <w:p w14:paraId="3B0C4B9D" w14:textId="77777777" w:rsidR="00C654DF" w:rsidRDefault="00C65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2286497"/>
      <w:docPartObj>
        <w:docPartGallery w:val="Page Numbers (Margins)"/>
        <w:docPartUnique/>
      </w:docPartObj>
    </w:sdtPr>
    <w:sdtContent>
      <w:p w14:paraId="762200D9" w14:textId="0F9171CB" w:rsidR="00C654DF" w:rsidRDefault="00C874E0" w:rsidP="002758FB">
        <w:pPr>
          <w:pStyle w:val="Glava"/>
          <w:ind w:left="-1418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909F0E4" wp14:editId="09448C13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2" name="Pravokotnik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6B1F3C" w14:textId="28A4466F" w:rsidR="00C874E0" w:rsidRDefault="00C874E0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24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909F0E4" id="Pravokotnik 2" o:spid="_x0000_s1026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" o:allowincell="f" stroked="f">
                  <v:textbox>
                    <w:txbxContent>
                      <w:p w14:paraId="7D6B1F3C" w14:textId="28A4466F" w:rsidR="00C874E0" w:rsidRDefault="00C874E0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24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11878DF5" w14:textId="77777777" w:rsidR="00C654DF" w:rsidRPr="00DD6C81" w:rsidRDefault="00C654DF" w:rsidP="009C5B56">
    <w:pPr>
      <w:pStyle w:val="Glava"/>
      <w:tabs>
        <w:tab w:val="clear" w:pos="9072"/>
        <w:tab w:val="left" w:pos="4536"/>
      </w:tabs>
      <w:ind w:left="-142"/>
      <w:jc w:val="center"/>
    </w:pPr>
    <w:r>
      <w:rPr>
        <w:noProof/>
      </w:rPr>
      <w:drawing>
        <wp:inline distT="0" distB="0" distL="0" distR="0" wp14:anchorId="0977DC7F" wp14:editId="56529E3F">
          <wp:extent cx="5600700" cy="876300"/>
          <wp:effectExtent l="0" t="0" r="0" b="0"/>
          <wp:docPr id="586" name="Slika 5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00700" cy="876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360" w:firstLine="0"/>
      </w:pPr>
    </w:lvl>
  </w:abstractNum>
  <w:abstractNum w:abstractNumId="3" w15:restartNumberingAfterBreak="0">
    <w:nsid w:val="00000004"/>
    <w:multiLevelType w:val="singleLevel"/>
    <w:tmpl w:val="00000004"/>
    <w:name w:val="WW8Num1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4" w15:restartNumberingAfterBreak="0">
    <w:nsid w:val="00000005"/>
    <w:multiLevelType w:val="singleLevel"/>
    <w:tmpl w:val="00000005"/>
    <w:name w:val="WW8Num3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/>
      </w:rPr>
    </w:lvl>
  </w:abstractNum>
  <w:abstractNum w:abstractNumId="5" w15:restartNumberingAfterBreak="0">
    <w:nsid w:val="00000006"/>
    <w:multiLevelType w:val="singleLevel"/>
    <w:tmpl w:val="00000006"/>
    <w:name w:val="WW8Num1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 w:cs="Arial Unicode MS"/>
        <w:sz w:val="18"/>
        <w:szCs w:val="18"/>
      </w:rPr>
    </w:lvl>
  </w:abstractNum>
  <w:abstractNum w:abstractNumId="6" w15:restartNumberingAfterBreak="0">
    <w:nsid w:val="00000007"/>
    <w:multiLevelType w:val="singleLevel"/>
    <w:tmpl w:val="00000007"/>
    <w:name w:val="WW8Num2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7" w15:restartNumberingAfterBreak="0">
    <w:nsid w:val="00000008"/>
    <w:multiLevelType w:val="singleLevel"/>
    <w:tmpl w:val="00000008"/>
    <w:name w:val="WW8Num22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000038"/>
    <w:multiLevelType w:val="singleLevel"/>
    <w:tmpl w:val="00000038"/>
    <w:name w:val="WW8Num5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57"/>
    <w:multiLevelType w:val="singleLevel"/>
    <w:tmpl w:val="00000057"/>
    <w:name w:val="WW8Num9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76D0950"/>
    <w:multiLevelType w:val="hybridMultilevel"/>
    <w:tmpl w:val="DD72F33C"/>
    <w:lvl w:ilvl="0" w:tplc="DCB819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270A9A"/>
    <w:multiLevelType w:val="hybridMultilevel"/>
    <w:tmpl w:val="0FDA9CC4"/>
    <w:lvl w:ilvl="0" w:tplc="7862B0D0">
      <w:start w:val="1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ahoma" w:hAnsi="Tahoma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A71A9D"/>
    <w:multiLevelType w:val="hybridMultilevel"/>
    <w:tmpl w:val="A7445038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DB62BA8A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E13BF"/>
    <w:multiLevelType w:val="hybridMultilevel"/>
    <w:tmpl w:val="7D6CFD7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6A1BB1"/>
    <w:multiLevelType w:val="multilevel"/>
    <w:tmpl w:val="4ABA13C8"/>
    <w:lvl w:ilvl="0">
      <w:start w:val="1"/>
      <w:numFmt w:val="decimal"/>
      <w:pStyle w:val="kazalo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kazalo2"/>
      <w:lvlText w:val="%1.%2"/>
      <w:lvlJc w:val="left"/>
      <w:pPr>
        <w:tabs>
          <w:tab w:val="num" w:pos="851"/>
        </w:tabs>
        <w:ind w:left="737" w:hanging="340"/>
      </w:pPr>
      <w:rPr>
        <w:rFonts w:hint="default"/>
      </w:r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hint="default"/>
      </w:rPr>
    </w:lvl>
  </w:abstractNum>
  <w:abstractNum w:abstractNumId="15" w15:restartNumberingAfterBreak="0">
    <w:nsid w:val="167F2D43"/>
    <w:multiLevelType w:val="hybridMultilevel"/>
    <w:tmpl w:val="39A270A8"/>
    <w:lvl w:ilvl="0" w:tplc="DCB819D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84773F"/>
    <w:multiLevelType w:val="hybridMultilevel"/>
    <w:tmpl w:val="F8CC5046"/>
    <w:lvl w:ilvl="0" w:tplc="523E8B2E">
      <w:start w:val="6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C00418"/>
    <w:multiLevelType w:val="hybridMultilevel"/>
    <w:tmpl w:val="36FE024C"/>
    <w:lvl w:ilvl="0" w:tplc="DCB819D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061E5E"/>
    <w:multiLevelType w:val="hybridMultilevel"/>
    <w:tmpl w:val="B91AA01E"/>
    <w:lvl w:ilvl="0" w:tplc="0424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40019">
      <w:start w:val="1"/>
      <w:numFmt w:val="lowerLetter"/>
      <w:pStyle w:val="Naslov5"/>
      <w:lvlText w:val="%5."/>
      <w:lvlJc w:val="left"/>
      <w:pPr>
        <w:ind w:left="3948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4000F">
      <w:start w:val="1"/>
      <w:numFmt w:val="decimal"/>
      <w:pStyle w:val="Naslov7"/>
      <w:lvlText w:val="%7."/>
      <w:lvlJc w:val="left"/>
      <w:pPr>
        <w:ind w:left="5388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4001B">
      <w:start w:val="1"/>
      <w:numFmt w:val="lowerRoman"/>
      <w:pStyle w:val="Naslov9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 w15:restartNumberingAfterBreak="0">
    <w:nsid w:val="1F577C0B"/>
    <w:multiLevelType w:val="hybridMultilevel"/>
    <w:tmpl w:val="EA72D8DE"/>
    <w:lvl w:ilvl="0" w:tplc="DCB819D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FFFFFFFF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FD52E0"/>
    <w:multiLevelType w:val="hybridMultilevel"/>
    <w:tmpl w:val="8C72831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495D5C"/>
    <w:multiLevelType w:val="hybridMultilevel"/>
    <w:tmpl w:val="CB86662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FC4378"/>
    <w:multiLevelType w:val="hybridMultilevel"/>
    <w:tmpl w:val="0734D00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894E57"/>
    <w:multiLevelType w:val="hybridMultilevel"/>
    <w:tmpl w:val="417699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931A93"/>
    <w:multiLevelType w:val="hybridMultilevel"/>
    <w:tmpl w:val="FBFCAA2C"/>
    <w:lvl w:ilvl="0" w:tplc="F2B81252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AA2546F"/>
    <w:multiLevelType w:val="hybridMultilevel"/>
    <w:tmpl w:val="79007976"/>
    <w:lvl w:ilvl="0" w:tplc="B2723C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D5A0654"/>
    <w:multiLevelType w:val="hybridMultilevel"/>
    <w:tmpl w:val="3CECB88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F723BA"/>
    <w:multiLevelType w:val="hybridMultilevel"/>
    <w:tmpl w:val="9ACAAA28"/>
    <w:lvl w:ilvl="0" w:tplc="EE583874">
      <w:start w:val="4"/>
      <w:numFmt w:val="bullet"/>
      <w:lvlText w:val="-"/>
      <w:lvlJc w:val="left"/>
      <w:pPr>
        <w:ind w:left="1065" w:hanging="705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DA67BA"/>
    <w:multiLevelType w:val="hybridMultilevel"/>
    <w:tmpl w:val="3DFAEA6A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BE5423"/>
    <w:multiLevelType w:val="hybridMultilevel"/>
    <w:tmpl w:val="7EEEE158"/>
    <w:lvl w:ilvl="0" w:tplc="0424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E36653"/>
    <w:multiLevelType w:val="hybridMultilevel"/>
    <w:tmpl w:val="78A0ED4E"/>
    <w:lvl w:ilvl="0" w:tplc="ACB40BF0">
      <w:numFmt w:val="bullet"/>
      <w:pStyle w:val="Oznaenseznam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D8710B"/>
    <w:multiLevelType w:val="hybridMultilevel"/>
    <w:tmpl w:val="978C65AC"/>
    <w:lvl w:ilvl="0" w:tplc="C6AC5688">
      <w:start w:val="1"/>
      <w:numFmt w:val="upperLetter"/>
      <w:lvlText w:val="%1."/>
      <w:lvlJc w:val="left"/>
      <w:pPr>
        <w:ind w:left="23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060" w:hanging="360"/>
      </w:pPr>
    </w:lvl>
    <w:lvl w:ilvl="2" w:tplc="0424001B" w:tentative="1">
      <w:start w:val="1"/>
      <w:numFmt w:val="lowerRoman"/>
      <w:lvlText w:val="%3."/>
      <w:lvlJc w:val="right"/>
      <w:pPr>
        <w:ind w:left="3780" w:hanging="180"/>
      </w:pPr>
    </w:lvl>
    <w:lvl w:ilvl="3" w:tplc="0424000F" w:tentative="1">
      <w:start w:val="1"/>
      <w:numFmt w:val="decimal"/>
      <w:lvlText w:val="%4."/>
      <w:lvlJc w:val="left"/>
      <w:pPr>
        <w:ind w:left="4500" w:hanging="360"/>
      </w:pPr>
    </w:lvl>
    <w:lvl w:ilvl="4" w:tplc="04240019" w:tentative="1">
      <w:start w:val="1"/>
      <w:numFmt w:val="lowerLetter"/>
      <w:lvlText w:val="%5."/>
      <w:lvlJc w:val="left"/>
      <w:pPr>
        <w:ind w:left="5220" w:hanging="360"/>
      </w:pPr>
    </w:lvl>
    <w:lvl w:ilvl="5" w:tplc="0424001B" w:tentative="1">
      <w:start w:val="1"/>
      <w:numFmt w:val="lowerRoman"/>
      <w:lvlText w:val="%6."/>
      <w:lvlJc w:val="right"/>
      <w:pPr>
        <w:ind w:left="5940" w:hanging="180"/>
      </w:pPr>
    </w:lvl>
    <w:lvl w:ilvl="6" w:tplc="0424000F" w:tentative="1">
      <w:start w:val="1"/>
      <w:numFmt w:val="decimal"/>
      <w:lvlText w:val="%7."/>
      <w:lvlJc w:val="left"/>
      <w:pPr>
        <w:ind w:left="6660" w:hanging="360"/>
      </w:pPr>
    </w:lvl>
    <w:lvl w:ilvl="7" w:tplc="04240019" w:tentative="1">
      <w:start w:val="1"/>
      <w:numFmt w:val="lowerLetter"/>
      <w:lvlText w:val="%8."/>
      <w:lvlJc w:val="left"/>
      <w:pPr>
        <w:ind w:left="7380" w:hanging="360"/>
      </w:pPr>
    </w:lvl>
    <w:lvl w:ilvl="8" w:tplc="0424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3" w15:restartNumberingAfterBreak="0">
    <w:nsid w:val="42BD09E3"/>
    <w:multiLevelType w:val="hybridMultilevel"/>
    <w:tmpl w:val="0A5CCA94"/>
    <w:lvl w:ilvl="0" w:tplc="7F44B5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874D89"/>
    <w:multiLevelType w:val="hybridMultilevel"/>
    <w:tmpl w:val="0992A2C8"/>
    <w:lvl w:ilvl="0" w:tplc="0424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4B6A1A"/>
    <w:multiLevelType w:val="hybridMultilevel"/>
    <w:tmpl w:val="66E82916"/>
    <w:lvl w:ilvl="0" w:tplc="E8CA520E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9024AD"/>
    <w:multiLevelType w:val="hybridMultilevel"/>
    <w:tmpl w:val="FDFA0BE4"/>
    <w:lvl w:ilvl="0" w:tplc="1284987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382E73"/>
    <w:multiLevelType w:val="hybridMultilevel"/>
    <w:tmpl w:val="E228CEF0"/>
    <w:lvl w:ilvl="0" w:tplc="27D4489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D57312"/>
    <w:multiLevelType w:val="hybridMultilevel"/>
    <w:tmpl w:val="30EA0D56"/>
    <w:lvl w:ilvl="0" w:tplc="E1702C0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24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24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9" w15:restartNumberingAfterBreak="0">
    <w:nsid w:val="56B82BE9"/>
    <w:multiLevelType w:val="hybridMultilevel"/>
    <w:tmpl w:val="74520EC8"/>
    <w:lvl w:ilvl="0" w:tplc="27D4489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912CF4"/>
    <w:multiLevelType w:val="hybridMultilevel"/>
    <w:tmpl w:val="B3846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330946"/>
    <w:multiLevelType w:val="hybridMultilevel"/>
    <w:tmpl w:val="42A072F8"/>
    <w:lvl w:ilvl="0" w:tplc="349CB28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BE12C4"/>
    <w:multiLevelType w:val="hybridMultilevel"/>
    <w:tmpl w:val="413872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815B6F"/>
    <w:multiLevelType w:val="multilevel"/>
    <w:tmpl w:val="F9943380"/>
    <w:lvl w:ilvl="0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4" w15:restartNumberingAfterBreak="0">
    <w:nsid w:val="63ED3DE7"/>
    <w:multiLevelType w:val="hybridMultilevel"/>
    <w:tmpl w:val="9B4AF88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712DCF"/>
    <w:multiLevelType w:val="hybridMultilevel"/>
    <w:tmpl w:val="8760F5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780E50"/>
    <w:multiLevelType w:val="hybridMultilevel"/>
    <w:tmpl w:val="864A44DE"/>
    <w:lvl w:ilvl="0" w:tplc="780497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DE82973"/>
    <w:multiLevelType w:val="hybridMultilevel"/>
    <w:tmpl w:val="52087E0E"/>
    <w:lvl w:ilvl="0" w:tplc="0C5A463A">
      <w:start w:val="1"/>
      <w:numFmt w:val="upperRoman"/>
      <w:lvlText w:val="%1."/>
      <w:lvlJc w:val="left"/>
      <w:pPr>
        <w:ind w:left="720" w:hanging="72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5A45343"/>
    <w:multiLevelType w:val="hybridMultilevel"/>
    <w:tmpl w:val="7ACC6E1E"/>
    <w:lvl w:ilvl="0" w:tplc="F36E5352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221E6488">
      <w:start w:val="1"/>
      <w:numFmt w:val="upperLetter"/>
      <w:lvlText w:val="%3."/>
      <w:lvlJc w:val="left"/>
      <w:pPr>
        <w:ind w:left="2629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AA4A7B"/>
    <w:multiLevelType w:val="hybridMultilevel"/>
    <w:tmpl w:val="114E391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0C7EEB"/>
    <w:multiLevelType w:val="hybridMultilevel"/>
    <w:tmpl w:val="A2AC2366"/>
    <w:lvl w:ilvl="0" w:tplc="2FD8FAC2">
      <w:start w:val="15"/>
      <w:numFmt w:val="bullet"/>
      <w:pStyle w:val="Tabela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0A083A"/>
    <w:multiLevelType w:val="multilevel"/>
    <w:tmpl w:val="CF1C135C"/>
    <w:lvl w:ilvl="0">
      <w:start w:val="1"/>
      <w:numFmt w:val="decimal"/>
      <w:pStyle w:val="PODNASLOVI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774970ED"/>
    <w:multiLevelType w:val="hybridMultilevel"/>
    <w:tmpl w:val="014AAD62"/>
    <w:lvl w:ilvl="0" w:tplc="F36E5352">
      <w:numFmt w:val="bullet"/>
      <w:lvlText w:val="-"/>
      <w:lvlJc w:val="left"/>
      <w:pPr>
        <w:ind w:left="1428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3" w15:restartNumberingAfterBreak="0">
    <w:nsid w:val="78593A87"/>
    <w:multiLevelType w:val="hybridMultilevel"/>
    <w:tmpl w:val="52E6C9F0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7CBF7AC1"/>
    <w:multiLevelType w:val="hybridMultilevel"/>
    <w:tmpl w:val="D2407FC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956528"/>
    <w:multiLevelType w:val="hybridMultilevel"/>
    <w:tmpl w:val="0060B7C8"/>
    <w:lvl w:ilvl="0" w:tplc="DCB819D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0"/>
  </w:num>
  <w:num w:numId="3">
    <w:abstractNumId w:val="31"/>
  </w:num>
  <w:num w:numId="4">
    <w:abstractNumId w:val="14"/>
  </w:num>
  <w:num w:numId="5">
    <w:abstractNumId w:val="54"/>
  </w:num>
  <w:num w:numId="6">
    <w:abstractNumId w:val="38"/>
  </w:num>
  <w:num w:numId="7">
    <w:abstractNumId w:val="12"/>
  </w:num>
  <w:num w:numId="8">
    <w:abstractNumId w:val="47"/>
  </w:num>
  <w:num w:numId="9">
    <w:abstractNumId w:val="48"/>
  </w:num>
  <w:num w:numId="10">
    <w:abstractNumId w:val="44"/>
  </w:num>
  <w:num w:numId="11">
    <w:abstractNumId w:val="32"/>
  </w:num>
  <w:num w:numId="12">
    <w:abstractNumId w:val="53"/>
  </w:num>
  <w:num w:numId="13">
    <w:abstractNumId w:val="24"/>
  </w:num>
  <w:num w:numId="14">
    <w:abstractNumId w:val="11"/>
  </w:num>
  <w:num w:numId="15">
    <w:abstractNumId w:val="25"/>
  </w:num>
  <w:num w:numId="16">
    <w:abstractNumId w:val="28"/>
  </w:num>
  <w:num w:numId="17">
    <w:abstractNumId w:val="29"/>
  </w:num>
  <w:num w:numId="18">
    <w:abstractNumId w:val="16"/>
  </w:num>
  <w:num w:numId="19">
    <w:abstractNumId w:val="26"/>
  </w:num>
  <w:num w:numId="20">
    <w:abstractNumId w:val="36"/>
  </w:num>
  <w:num w:numId="21">
    <w:abstractNumId w:val="35"/>
  </w:num>
  <w:num w:numId="22">
    <w:abstractNumId w:val="30"/>
  </w:num>
  <w:num w:numId="23">
    <w:abstractNumId w:val="37"/>
  </w:num>
  <w:num w:numId="24">
    <w:abstractNumId w:val="39"/>
  </w:num>
  <w:num w:numId="25">
    <w:abstractNumId w:val="51"/>
  </w:num>
  <w:num w:numId="26">
    <w:abstractNumId w:val="46"/>
  </w:num>
  <w:num w:numId="27">
    <w:abstractNumId w:val="27"/>
  </w:num>
  <w:num w:numId="28">
    <w:abstractNumId w:val="34"/>
  </w:num>
  <w:num w:numId="29">
    <w:abstractNumId w:val="10"/>
  </w:num>
  <w:num w:numId="30">
    <w:abstractNumId w:val="43"/>
  </w:num>
  <w:num w:numId="31">
    <w:abstractNumId w:val="15"/>
  </w:num>
  <w:num w:numId="32">
    <w:abstractNumId w:val="19"/>
  </w:num>
  <w:num w:numId="33">
    <w:abstractNumId w:val="17"/>
  </w:num>
  <w:num w:numId="34">
    <w:abstractNumId w:val="55"/>
  </w:num>
  <w:num w:numId="35">
    <w:abstractNumId w:val="33"/>
  </w:num>
  <w:num w:numId="36">
    <w:abstractNumId w:val="40"/>
  </w:num>
  <w:num w:numId="37">
    <w:abstractNumId w:val="41"/>
  </w:num>
  <w:num w:numId="38">
    <w:abstractNumId w:val="45"/>
  </w:num>
  <w:num w:numId="39">
    <w:abstractNumId w:val="23"/>
  </w:num>
  <w:num w:numId="40">
    <w:abstractNumId w:val="22"/>
  </w:num>
  <w:num w:numId="41">
    <w:abstractNumId w:val="13"/>
  </w:num>
  <w:num w:numId="42">
    <w:abstractNumId w:val="20"/>
  </w:num>
  <w:num w:numId="43">
    <w:abstractNumId w:val="52"/>
  </w:num>
  <w:num w:numId="44">
    <w:abstractNumId w:val="49"/>
  </w:num>
  <w:num w:numId="45">
    <w:abstractNumId w:val="42"/>
  </w:num>
  <w:num w:numId="46">
    <w:abstractNumId w:val="2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it-IT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en-GB" w:vendorID="64" w:dllVersion="4096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EBD"/>
    <w:rsid w:val="000004E2"/>
    <w:rsid w:val="000010D1"/>
    <w:rsid w:val="000011FF"/>
    <w:rsid w:val="00001544"/>
    <w:rsid w:val="00001AC1"/>
    <w:rsid w:val="00001FCA"/>
    <w:rsid w:val="00002153"/>
    <w:rsid w:val="000032D0"/>
    <w:rsid w:val="0000459C"/>
    <w:rsid w:val="0000498B"/>
    <w:rsid w:val="00005994"/>
    <w:rsid w:val="00005B73"/>
    <w:rsid w:val="000071DF"/>
    <w:rsid w:val="0000751D"/>
    <w:rsid w:val="00007A79"/>
    <w:rsid w:val="00007CEC"/>
    <w:rsid w:val="00007F0C"/>
    <w:rsid w:val="00011968"/>
    <w:rsid w:val="00012B44"/>
    <w:rsid w:val="00012F10"/>
    <w:rsid w:val="00013077"/>
    <w:rsid w:val="000136B2"/>
    <w:rsid w:val="000139BE"/>
    <w:rsid w:val="0001589A"/>
    <w:rsid w:val="00016675"/>
    <w:rsid w:val="000166F1"/>
    <w:rsid w:val="000170FC"/>
    <w:rsid w:val="00017967"/>
    <w:rsid w:val="00017B5A"/>
    <w:rsid w:val="00020559"/>
    <w:rsid w:val="00020C57"/>
    <w:rsid w:val="00020FC3"/>
    <w:rsid w:val="00021398"/>
    <w:rsid w:val="000213A7"/>
    <w:rsid w:val="00021A1C"/>
    <w:rsid w:val="000237BC"/>
    <w:rsid w:val="000242D7"/>
    <w:rsid w:val="00024EA0"/>
    <w:rsid w:val="000252D8"/>
    <w:rsid w:val="00025FF8"/>
    <w:rsid w:val="000268AA"/>
    <w:rsid w:val="00027B70"/>
    <w:rsid w:val="00030210"/>
    <w:rsid w:val="00030E62"/>
    <w:rsid w:val="000312EB"/>
    <w:rsid w:val="0003184F"/>
    <w:rsid w:val="00031F36"/>
    <w:rsid w:val="00031F91"/>
    <w:rsid w:val="000323B0"/>
    <w:rsid w:val="00032E68"/>
    <w:rsid w:val="00033898"/>
    <w:rsid w:val="000338BD"/>
    <w:rsid w:val="00034077"/>
    <w:rsid w:val="00034DC4"/>
    <w:rsid w:val="000350F0"/>
    <w:rsid w:val="00035B77"/>
    <w:rsid w:val="00036AAE"/>
    <w:rsid w:val="000370F0"/>
    <w:rsid w:val="000376A8"/>
    <w:rsid w:val="00037B7A"/>
    <w:rsid w:val="0004017D"/>
    <w:rsid w:val="0004032B"/>
    <w:rsid w:val="00040C95"/>
    <w:rsid w:val="0004271D"/>
    <w:rsid w:val="000432F3"/>
    <w:rsid w:val="000447F1"/>
    <w:rsid w:val="00045514"/>
    <w:rsid w:val="00045920"/>
    <w:rsid w:val="000461B7"/>
    <w:rsid w:val="00046399"/>
    <w:rsid w:val="000476EE"/>
    <w:rsid w:val="000503D6"/>
    <w:rsid w:val="00050995"/>
    <w:rsid w:val="00050FFC"/>
    <w:rsid w:val="0005127A"/>
    <w:rsid w:val="00051FA8"/>
    <w:rsid w:val="00052B66"/>
    <w:rsid w:val="00053556"/>
    <w:rsid w:val="00053943"/>
    <w:rsid w:val="0005472C"/>
    <w:rsid w:val="00054894"/>
    <w:rsid w:val="00054949"/>
    <w:rsid w:val="00054A36"/>
    <w:rsid w:val="000553F6"/>
    <w:rsid w:val="000558C0"/>
    <w:rsid w:val="000559D8"/>
    <w:rsid w:val="0005602F"/>
    <w:rsid w:val="00056A2A"/>
    <w:rsid w:val="00056D11"/>
    <w:rsid w:val="00056EDE"/>
    <w:rsid w:val="00056FF7"/>
    <w:rsid w:val="000572B5"/>
    <w:rsid w:val="00057ADB"/>
    <w:rsid w:val="000608A7"/>
    <w:rsid w:val="00060B46"/>
    <w:rsid w:val="00060FEE"/>
    <w:rsid w:val="0006176A"/>
    <w:rsid w:val="00061886"/>
    <w:rsid w:val="00061E28"/>
    <w:rsid w:val="00063159"/>
    <w:rsid w:val="0006370D"/>
    <w:rsid w:val="00063D17"/>
    <w:rsid w:val="0006458A"/>
    <w:rsid w:val="00064945"/>
    <w:rsid w:val="00064D19"/>
    <w:rsid w:val="00065032"/>
    <w:rsid w:val="00065B5C"/>
    <w:rsid w:val="00065EF7"/>
    <w:rsid w:val="00066373"/>
    <w:rsid w:val="000667EB"/>
    <w:rsid w:val="000669B9"/>
    <w:rsid w:val="00066BB9"/>
    <w:rsid w:val="00066D33"/>
    <w:rsid w:val="00066D58"/>
    <w:rsid w:val="000705B9"/>
    <w:rsid w:val="00070E06"/>
    <w:rsid w:val="00071ABA"/>
    <w:rsid w:val="00072197"/>
    <w:rsid w:val="00072534"/>
    <w:rsid w:val="00073626"/>
    <w:rsid w:val="00073969"/>
    <w:rsid w:val="000751B4"/>
    <w:rsid w:val="000757EF"/>
    <w:rsid w:val="00075811"/>
    <w:rsid w:val="0007657A"/>
    <w:rsid w:val="000771E7"/>
    <w:rsid w:val="00077E00"/>
    <w:rsid w:val="00077FD3"/>
    <w:rsid w:val="00081D3E"/>
    <w:rsid w:val="00082914"/>
    <w:rsid w:val="00083E51"/>
    <w:rsid w:val="00084929"/>
    <w:rsid w:val="000872D4"/>
    <w:rsid w:val="00087555"/>
    <w:rsid w:val="00091220"/>
    <w:rsid w:val="000913AB"/>
    <w:rsid w:val="0009212C"/>
    <w:rsid w:val="00094689"/>
    <w:rsid w:val="000949D0"/>
    <w:rsid w:val="000957C7"/>
    <w:rsid w:val="00096101"/>
    <w:rsid w:val="000A0B42"/>
    <w:rsid w:val="000A19C3"/>
    <w:rsid w:val="000A3436"/>
    <w:rsid w:val="000A35AF"/>
    <w:rsid w:val="000A365B"/>
    <w:rsid w:val="000A3675"/>
    <w:rsid w:val="000A36A5"/>
    <w:rsid w:val="000A381C"/>
    <w:rsid w:val="000A3CA7"/>
    <w:rsid w:val="000A4682"/>
    <w:rsid w:val="000A4B7A"/>
    <w:rsid w:val="000A6BE1"/>
    <w:rsid w:val="000A6C1C"/>
    <w:rsid w:val="000A6E2A"/>
    <w:rsid w:val="000B0646"/>
    <w:rsid w:val="000B064C"/>
    <w:rsid w:val="000B0E7C"/>
    <w:rsid w:val="000B1ADC"/>
    <w:rsid w:val="000B2188"/>
    <w:rsid w:val="000B3525"/>
    <w:rsid w:val="000B37E9"/>
    <w:rsid w:val="000B3F0E"/>
    <w:rsid w:val="000B44F6"/>
    <w:rsid w:val="000B57E7"/>
    <w:rsid w:val="000B5C1F"/>
    <w:rsid w:val="000B60FC"/>
    <w:rsid w:val="000B6936"/>
    <w:rsid w:val="000B7F92"/>
    <w:rsid w:val="000C089A"/>
    <w:rsid w:val="000C247F"/>
    <w:rsid w:val="000C28C2"/>
    <w:rsid w:val="000C2948"/>
    <w:rsid w:val="000C3494"/>
    <w:rsid w:val="000C36A0"/>
    <w:rsid w:val="000C3740"/>
    <w:rsid w:val="000C3920"/>
    <w:rsid w:val="000C4042"/>
    <w:rsid w:val="000C45C2"/>
    <w:rsid w:val="000C49D0"/>
    <w:rsid w:val="000C4AF2"/>
    <w:rsid w:val="000C616D"/>
    <w:rsid w:val="000D021C"/>
    <w:rsid w:val="000D09B4"/>
    <w:rsid w:val="000D0E36"/>
    <w:rsid w:val="000D1809"/>
    <w:rsid w:val="000D1935"/>
    <w:rsid w:val="000D1BFC"/>
    <w:rsid w:val="000D1E5D"/>
    <w:rsid w:val="000D1F8F"/>
    <w:rsid w:val="000D23C3"/>
    <w:rsid w:val="000D2B4B"/>
    <w:rsid w:val="000D2DD1"/>
    <w:rsid w:val="000D35E0"/>
    <w:rsid w:val="000D3C3D"/>
    <w:rsid w:val="000D467A"/>
    <w:rsid w:val="000D52CF"/>
    <w:rsid w:val="000D5E23"/>
    <w:rsid w:val="000D660F"/>
    <w:rsid w:val="000D67BB"/>
    <w:rsid w:val="000D6F8B"/>
    <w:rsid w:val="000D79E1"/>
    <w:rsid w:val="000D7F21"/>
    <w:rsid w:val="000E0242"/>
    <w:rsid w:val="000E0A0F"/>
    <w:rsid w:val="000E1292"/>
    <w:rsid w:val="000E1566"/>
    <w:rsid w:val="000E1A5C"/>
    <w:rsid w:val="000E1BFC"/>
    <w:rsid w:val="000E3F10"/>
    <w:rsid w:val="000E447F"/>
    <w:rsid w:val="000E568D"/>
    <w:rsid w:val="000E74A9"/>
    <w:rsid w:val="000E7819"/>
    <w:rsid w:val="000E7C20"/>
    <w:rsid w:val="000F010B"/>
    <w:rsid w:val="000F1155"/>
    <w:rsid w:val="000F3B88"/>
    <w:rsid w:val="000F4CE1"/>
    <w:rsid w:val="000F58F3"/>
    <w:rsid w:val="000F5AF4"/>
    <w:rsid w:val="000F6CBE"/>
    <w:rsid w:val="000F76D3"/>
    <w:rsid w:val="000F7959"/>
    <w:rsid w:val="00101993"/>
    <w:rsid w:val="00102BAB"/>
    <w:rsid w:val="00103849"/>
    <w:rsid w:val="00103B5E"/>
    <w:rsid w:val="00104438"/>
    <w:rsid w:val="00105B8D"/>
    <w:rsid w:val="00105F83"/>
    <w:rsid w:val="001065CC"/>
    <w:rsid w:val="001073D9"/>
    <w:rsid w:val="001078A1"/>
    <w:rsid w:val="00107E9B"/>
    <w:rsid w:val="0011073B"/>
    <w:rsid w:val="0011088C"/>
    <w:rsid w:val="00110FB5"/>
    <w:rsid w:val="001114EF"/>
    <w:rsid w:val="001115FB"/>
    <w:rsid w:val="00111ACF"/>
    <w:rsid w:val="00113117"/>
    <w:rsid w:val="0011412B"/>
    <w:rsid w:val="001141DC"/>
    <w:rsid w:val="00114946"/>
    <w:rsid w:val="00116E0A"/>
    <w:rsid w:val="0011798F"/>
    <w:rsid w:val="00120269"/>
    <w:rsid w:val="00120D49"/>
    <w:rsid w:val="00120EEA"/>
    <w:rsid w:val="00122858"/>
    <w:rsid w:val="0012361A"/>
    <w:rsid w:val="00123767"/>
    <w:rsid w:val="00123D2A"/>
    <w:rsid w:val="00123EB3"/>
    <w:rsid w:val="001241B8"/>
    <w:rsid w:val="001243F1"/>
    <w:rsid w:val="00125BAF"/>
    <w:rsid w:val="00125ECD"/>
    <w:rsid w:val="001260F9"/>
    <w:rsid w:val="00126198"/>
    <w:rsid w:val="00130250"/>
    <w:rsid w:val="001306E8"/>
    <w:rsid w:val="00131CEB"/>
    <w:rsid w:val="00132125"/>
    <w:rsid w:val="001336AF"/>
    <w:rsid w:val="00134F73"/>
    <w:rsid w:val="00135AFB"/>
    <w:rsid w:val="00135F86"/>
    <w:rsid w:val="001367BF"/>
    <w:rsid w:val="0013758D"/>
    <w:rsid w:val="00137928"/>
    <w:rsid w:val="00137AED"/>
    <w:rsid w:val="0014045E"/>
    <w:rsid w:val="001416F0"/>
    <w:rsid w:val="001417D2"/>
    <w:rsid w:val="00141999"/>
    <w:rsid w:val="00141A74"/>
    <w:rsid w:val="00143207"/>
    <w:rsid w:val="00143729"/>
    <w:rsid w:val="001438E1"/>
    <w:rsid w:val="001438F5"/>
    <w:rsid w:val="00143A79"/>
    <w:rsid w:val="00144F39"/>
    <w:rsid w:val="0014530D"/>
    <w:rsid w:val="00146129"/>
    <w:rsid w:val="00146B78"/>
    <w:rsid w:val="00146EED"/>
    <w:rsid w:val="00147387"/>
    <w:rsid w:val="00147FC8"/>
    <w:rsid w:val="00150315"/>
    <w:rsid w:val="0015033A"/>
    <w:rsid w:val="00150D0C"/>
    <w:rsid w:val="00151A85"/>
    <w:rsid w:val="001521A5"/>
    <w:rsid w:val="0015246F"/>
    <w:rsid w:val="001526C9"/>
    <w:rsid w:val="00153407"/>
    <w:rsid w:val="00153420"/>
    <w:rsid w:val="00153C41"/>
    <w:rsid w:val="00154499"/>
    <w:rsid w:val="001547E4"/>
    <w:rsid w:val="00156848"/>
    <w:rsid w:val="001574CB"/>
    <w:rsid w:val="00160781"/>
    <w:rsid w:val="00161117"/>
    <w:rsid w:val="00161355"/>
    <w:rsid w:val="00161D3A"/>
    <w:rsid w:val="00162121"/>
    <w:rsid w:val="0016228A"/>
    <w:rsid w:val="00162560"/>
    <w:rsid w:val="00162816"/>
    <w:rsid w:val="00162D81"/>
    <w:rsid w:val="0016343D"/>
    <w:rsid w:val="00163C12"/>
    <w:rsid w:val="001644F5"/>
    <w:rsid w:val="001648E4"/>
    <w:rsid w:val="00164F49"/>
    <w:rsid w:val="001653E4"/>
    <w:rsid w:val="00165979"/>
    <w:rsid w:val="00165E03"/>
    <w:rsid w:val="00165ED5"/>
    <w:rsid w:val="001664CF"/>
    <w:rsid w:val="00166AC3"/>
    <w:rsid w:val="00166C93"/>
    <w:rsid w:val="00167C85"/>
    <w:rsid w:val="00172566"/>
    <w:rsid w:val="00172571"/>
    <w:rsid w:val="00172F48"/>
    <w:rsid w:val="00175308"/>
    <w:rsid w:val="00175512"/>
    <w:rsid w:val="0017586D"/>
    <w:rsid w:val="001759E7"/>
    <w:rsid w:val="00175B36"/>
    <w:rsid w:val="00177BC8"/>
    <w:rsid w:val="00180759"/>
    <w:rsid w:val="00181336"/>
    <w:rsid w:val="0018146E"/>
    <w:rsid w:val="00182DB2"/>
    <w:rsid w:val="001832DA"/>
    <w:rsid w:val="0018340A"/>
    <w:rsid w:val="0018369F"/>
    <w:rsid w:val="00183D43"/>
    <w:rsid w:val="00183F9B"/>
    <w:rsid w:val="00185140"/>
    <w:rsid w:val="00185A88"/>
    <w:rsid w:val="00185DA8"/>
    <w:rsid w:val="001864F1"/>
    <w:rsid w:val="00186B76"/>
    <w:rsid w:val="00187523"/>
    <w:rsid w:val="00190BFF"/>
    <w:rsid w:val="00190CC3"/>
    <w:rsid w:val="001913F5"/>
    <w:rsid w:val="00191D9A"/>
    <w:rsid w:val="00192D58"/>
    <w:rsid w:val="00193673"/>
    <w:rsid w:val="00194A26"/>
    <w:rsid w:val="00194B3D"/>
    <w:rsid w:val="00194E37"/>
    <w:rsid w:val="00195ADA"/>
    <w:rsid w:val="001961B0"/>
    <w:rsid w:val="0019640C"/>
    <w:rsid w:val="00197888"/>
    <w:rsid w:val="001A0CAB"/>
    <w:rsid w:val="001A4776"/>
    <w:rsid w:val="001A4CA5"/>
    <w:rsid w:val="001A5073"/>
    <w:rsid w:val="001A50A5"/>
    <w:rsid w:val="001A5A03"/>
    <w:rsid w:val="001A5D4E"/>
    <w:rsid w:val="001A665B"/>
    <w:rsid w:val="001A6831"/>
    <w:rsid w:val="001A712E"/>
    <w:rsid w:val="001A7197"/>
    <w:rsid w:val="001A71E4"/>
    <w:rsid w:val="001A72AA"/>
    <w:rsid w:val="001B11BF"/>
    <w:rsid w:val="001B2471"/>
    <w:rsid w:val="001B2EE8"/>
    <w:rsid w:val="001B50BD"/>
    <w:rsid w:val="001B6AF5"/>
    <w:rsid w:val="001B7348"/>
    <w:rsid w:val="001C0E88"/>
    <w:rsid w:val="001C182A"/>
    <w:rsid w:val="001C1A08"/>
    <w:rsid w:val="001C25A0"/>
    <w:rsid w:val="001C296D"/>
    <w:rsid w:val="001C2D97"/>
    <w:rsid w:val="001C31D5"/>
    <w:rsid w:val="001C3579"/>
    <w:rsid w:val="001C37D7"/>
    <w:rsid w:val="001C5350"/>
    <w:rsid w:val="001C5F8A"/>
    <w:rsid w:val="001C651D"/>
    <w:rsid w:val="001C75E4"/>
    <w:rsid w:val="001D0070"/>
    <w:rsid w:val="001D09DD"/>
    <w:rsid w:val="001D179B"/>
    <w:rsid w:val="001D24AE"/>
    <w:rsid w:val="001D4392"/>
    <w:rsid w:val="001D4BE2"/>
    <w:rsid w:val="001D4E7E"/>
    <w:rsid w:val="001D5054"/>
    <w:rsid w:val="001D6F1A"/>
    <w:rsid w:val="001E015B"/>
    <w:rsid w:val="001E02BD"/>
    <w:rsid w:val="001E0C0F"/>
    <w:rsid w:val="001E2804"/>
    <w:rsid w:val="001E2B82"/>
    <w:rsid w:val="001E4356"/>
    <w:rsid w:val="001E6551"/>
    <w:rsid w:val="001E678A"/>
    <w:rsid w:val="001E7CEC"/>
    <w:rsid w:val="001E7EE5"/>
    <w:rsid w:val="001E7EEC"/>
    <w:rsid w:val="001E7F0D"/>
    <w:rsid w:val="001F0AA7"/>
    <w:rsid w:val="001F141F"/>
    <w:rsid w:val="001F1921"/>
    <w:rsid w:val="001F28EF"/>
    <w:rsid w:val="001F2B4F"/>
    <w:rsid w:val="001F3433"/>
    <w:rsid w:val="001F3AE1"/>
    <w:rsid w:val="001F4A34"/>
    <w:rsid w:val="001F705F"/>
    <w:rsid w:val="00201945"/>
    <w:rsid w:val="00201AD2"/>
    <w:rsid w:val="00201C4F"/>
    <w:rsid w:val="002027E2"/>
    <w:rsid w:val="002028DF"/>
    <w:rsid w:val="00202CF0"/>
    <w:rsid w:val="00203EA1"/>
    <w:rsid w:val="00204620"/>
    <w:rsid w:val="00205389"/>
    <w:rsid w:val="002064FE"/>
    <w:rsid w:val="00206F5F"/>
    <w:rsid w:val="00210AD1"/>
    <w:rsid w:val="00210B05"/>
    <w:rsid w:val="00210C5C"/>
    <w:rsid w:val="00213063"/>
    <w:rsid w:val="00214B50"/>
    <w:rsid w:val="0021506B"/>
    <w:rsid w:val="002159FA"/>
    <w:rsid w:val="00216D78"/>
    <w:rsid w:val="002173B7"/>
    <w:rsid w:val="00217E30"/>
    <w:rsid w:val="002203A3"/>
    <w:rsid w:val="00220404"/>
    <w:rsid w:val="00223F32"/>
    <w:rsid w:val="002243AB"/>
    <w:rsid w:val="00224F17"/>
    <w:rsid w:val="002269B4"/>
    <w:rsid w:val="00226C9B"/>
    <w:rsid w:val="002273E8"/>
    <w:rsid w:val="002304E2"/>
    <w:rsid w:val="002306D2"/>
    <w:rsid w:val="0023135C"/>
    <w:rsid w:val="00231F3D"/>
    <w:rsid w:val="002320A8"/>
    <w:rsid w:val="00234093"/>
    <w:rsid w:val="0023448D"/>
    <w:rsid w:val="00235CAA"/>
    <w:rsid w:val="00235EDB"/>
    <w:rsid w:val="00236EF4"/>
    <w:rsid w:val="00237045"/>
    <w:rsid w:val="00237F8C"/>
    <w:rsid w:val="00240F08"/>
    <w:rsid w:val="002414D4"/>
    <w:rsid w:val="002432A7"/>
    <w:rsid w:val="0024341B"/>
    <w:rsid w:val="00243C63"/>
    <w:rsid w:val="0024425E"/>
    <w:rsid w:val="00244F10"/>
    <w:rsid w:val="002467B9"/>
    <w:rsid w:val="00247021"/>
    <w:rsid w:val="00247CEA"/>
    <w:rsid w:val="002502EA"/>
    <w:rsid w:val="002516FC"/>
    <w:rsid w:val="00251B55"/>
    <w:rsid w:val="0025259F"/>
    <w:rsid w:val="002527D7"/>
    <w:rsid w:val="0025285B"/>
    <w:rsid w:val="0025336A"/>
    <w:rsid w:val="00253605"/>
    <w:rsid w:val="0025429E"/>
    <w:rsid w:val="0025436A"/>
    <w:rsid w:val="00254459"/>
    <w:rsid w:val="002553FA"/>
    <w:rsid w:val="00255C55"/>
    <w:rsid w:val="002561A8"/>
    <w:rsid w:val="002619FA"/>
    <w:rsid w:val="00261F34"/>
    <w:rsid w:val="00261FBD"/>
    <w:rsid w:val="002638C5"/>
    <w:rsid w:val="00264B4E"/>
    <w:rsid w:val="00264E00"/>
    <w:rsid w:val="00265DD0"/>
    <w:rsid w:val="00266679"/>
    <w:rsid w:val="00266FFF"/>
    <w:rsid w:val="00267CF6"/>
    <w:rsid w:val="00267DFC"/>
    <w:rsid w:val="0027086E"/>
    <w:rsid w:val="00270E0D"/>
    <w:rsid w:val="00271595"/>
    <w:rsid w:val="00274106"/>
    <w:rsid w:val="00274FD9"/>
    <w:rsid w:val="0027537E"/>
    <w:rsid w:val="002758FB"/>
    <w:rsid w:val="00276265"/>
    <w:rsid w:val="00276FB7"/>
    <w:rsid w:val="002779A5"/>
    <w:rsid w:val="00280675"/>
    <w:rsid w:val="002819C8"/>
    <w:rsid w:val="002822EE"/>
    <w:rsid w:val="0028253D"/>
    <w:rsid w:val="00283323"/>
    <w:rsid w:val="00283337"/>
    <w:rsid w:val="002840CB"/>
    <w:rsid w:val="00285325"/>
    <w:rsid w:val="00285360"/>
    <w:rsid w:val="00290889"/>
    <w:rsid w:val="002919E8"/>
    <w:rsid w:val="002925B5"/>
    <w:rsid w:val="00292ECD"/>
    <w:rsid w:val="0029361F"/>
    <w:rsid w:val="00293FAE"/>
    <w:rsid w:val="002940A1"/>
    <w:rsid w:val="002940E9"/>
    <w:rsid w:val="00295B48"/>
    <w:rsid w:val="0029673C"/>
    <w:rsid w:val="002A074D"/>
    <w:rsid w:val="002A1D85"/>
    <w:rsid w:val="002A2569"/>
    <w:rsid w:val="002A3919"/>
    <w:rsid w:val="002A3AE1"/>
    <w:rsid w:val="002A6DAC"/>
    <w:rsid w:val="002B051F"/>
    <w:rsid w:val="002B0E01"/>
    <w:rsid w:val="002B1216"/>
    <w:rsid w:val="002B2912"/>
    <w:rsid w:val="002B2E56"/>
    <w:rsid w:val="002B304B"/>
    <w:rsid w:val="002B352C"/>
    <w:rsid w:val="002B3902"/>
    <w:rsid w:val="002B6559"/>
    <w:rsid w:val="002B6E67"/>
    <w:rsid w:val="002B7009"/>
    <w:rsid w:val="002B7363"/>
    <w:rsid w:val="002C03B5"/>
    <w:rsid w:val="002C0A43"/>
    <w:rsid w:val="002C1206"/>
    <w:rsid w:val="002C1269"/>
    <w:rsid w:val="002C1911"/>
    <w:rsid w:val="002C36D6"/>
    <w:rsid w:val="002C4668"/>
    <w:rsid w:val="002C4AC4"/>
    <w:rsid w:val="002C4F6D"/>
    <w:rsid w:val="002C55A3"/>
    <w:rsid w:val="002C55BC"/>
    <w:rsid w:val="002C5B3C"/>
    <w:rsid w:val="002C62E8"/>
    <w:rsid w:val="002C64DB"/>
    <w:rsid w:val="002C6DA1"/>
    <w:rsid w:val="002C6F4C"/>
    <w:rsid w:val="002C7833"/>
    <w:rsid w:val="002C7D0D"/>
    <w:rsid w:val="002D102E"/>
    <w:rsid w:val="002D2172"/>
    <w:rsid w:val="002D3D4B"/>
    <w:rsid w:val="002D3E0D"/>
    <w:rsid w:val="002D4BEE"/>
    <w:rsid w:val="002D5729"/>
    <w:rsid w:val="002D72B7"/>
    <w:rsid w:val="002E108A"/>
    <w:rsid w:val="002E1694"/>
    <w:rsid w:val="002E1D88"/>
    <w:rsid w:val="002E39F7"/>
    <w:rsid w:val="002E6088"/>
    <w:rsid w:val="002E6948"/>
    <w:rsid w:val="002E72F0"/>
    <w:rsid w:val="002E743D"/>
    <w:rsid w:val="002E74CC"/>
    <w:rsid w:val="002F0283"/>
    <w:rsid w:val="002F0DDD"/>
    <w:rsid w:val="002F15A8"/>
    <w:rsid w:val="002F1AC5"/>
    <w:rsid w:val="002F31AF"/>
    <w:rsid w:val="002F36E0"/>
    <w:rsid w:val="002F4AB2"/>
    <w:rsid w:val="002F54BC"/>
    <w:rsid w:val="002F5AD5"/>
    <w:rsid w:val="002F69A5"/>
    <w:rsid w:val="003005EE"/>
    <w:rsid w:val="00301519"/>
    <w:rsid w:val="003016FF"/>
    <w:rsid w:val="0030185F"/>
    <w:rsid w:val="00301BBC"/>
    <w:rsid w:val="00302013"/>
    <w:rsid w:val="00302169"/>
    <w:rsid w:val="00305748"/>
    <w:rsid w:val="00305BA9"/>
    <w:rsid w:val="00305C13"/>
    <w:rsid w:val="00306489"/>
    <w:rsid w:val="00306DF9"/>
    <w:rsid w:val="003075F6"/>
    <w:rsid w:val="00307635"/>
    <w:rsid w:val="00307E3C"/>
    <w:rsid w:val="003101F9"/>
    <w:rsid w:val="0031066F"/>
    <w:rsid w:val="00311127"/>
    <w:rsid w:val="00313A5F"/>
    <w:rsid w:val="00313C00"/>
    <w:rsid w:val="003140AD"/>
    <w:rsid w:val="00314386"/>
    <w:rsid w:val="0031475C"/>
    <w:rsid w:val="00314B33"/>
    <w:rsid w:val="003153D6"/>
    <w:rsid w:val="003155A0"/>
    <w:rsid w:val="00316475"/>
    <w:rsid w:val="003165D0"/>
    <w:rsid w:val="00316CD3"/>
    <w:rsid w:val="003179E0"/>
    <w:rsid w:val="00320A81"/>
    <w:rsid w:val="00320E5A"/>
    <w:rsid w:val="00320ED6"/>
    <w:rsid w:val="0032193C"/>
    <w:rsid w:val="0032217D"/>
    <w:rsid w:val="00324D5D"/>
    <w:rsid w:val="00326BE2"/>
    <w:rsid w:val="003277C2"/>
    <w:rsid w:val="003309C0"/>
    <w:rsid w:val="00330F15"/>
    <w:rsid w:val="00331850"/>
    <w:rsid w:val="003328FE"/>
    <w:rsid w:val="00332CF2"/>
    <w:rsid w:val="00332DDA"/>
    <w:rsid w:val="00333658"/>
    <w:rsid w:val="003339B9"/>
    <w:rsid w:val="003348F7"/>
    <w:rsid w:val="0033491C"/>
    <w:rsid w:val="00334B43"/>
    <w:rsid w:val="00335987"/>
    <w:rsid w:val="00335B0C"/>
    <w:rsid w:val="00335CD1"/>
    <w:rsid w:val="00336061"/>
    <w:rsid w:val="003368B1"/>
    <w:rsid w:val="00337615"/>
    <w:rsid w:val="003376A4"/>
    <w:rsid w:val="003377AD"/>
    <w:rsid w:val="00337B13"/>
    <w:rsid w:val="00340121"/>
    <w:rsid w:val="0034187E"/>
    <w:rsid w:val="00341FE6"/>
    <w:rsid w:val="00342636"/>
    <w:rsid w:val="00343C68"/>
    <w:rsid w:val="00343DF1"/>
    <w:rsid w:val="00344A25"/>
    <w:rsid w:val="00344B88"/>
    <w:rsid w:val="00344C83"/>
    <w:rsid w:val="00344EB7"/>
    <w:rsid w:val="003451FF"/>
    <w:rsid w:val="00345A17"/>
    <w:rsid w:val="0034705A"/>
    <w:rsid w:val="00347845"/>
    <w:rsid w:val="00350CA2"/>
    <w:rsid w:val="00351A8D"/>
    <w:rsid w:val="0035250C"/>
    <w:rsid w:val="00352E3F"/>
    <w:rsid w:val="00353B93"/>
    <w:rsid w:val="00353ED7"/>
    <w:rsid w:val="00353FA1"/>
    <w:rsid w:val="003549A4"/>
    <w:rsid w:val="00356ED7"/>
    <w:rsid w:val="00357449"/>
    <w:rsid w:val="00360EFA"/>
    <w:rsid w:val="003612D4"/>
    <w:rsid w:val="00361C50"/>
    <w:rsid w:val="00362221"/>
    <w:rsid w:val="00363907"/>
    <w:rsid w:val="00365BC9"/>
    <w:rsid w:val="00365C77"/>
    <w:rsid w:val="00367274"/>
    <w:rsid w:val="00367F63"/>
    <w:rsid w:val="00370357"/>
    <w:rsid w:val="003733F0"/>
    <w:rsid w:val="00373536"/>
    <w:rsid w:val="00373FBC"/>
    <w:rsid w:val="0037543E"/>
    <w:rsid w:val="003766ED"/>
    <w:rsid w:val="00377180"/>
    <w:rsid w:val="003800F2"/>
    <w:rsid w:val="003801E7"/>
    <w:rsid w:val="003810B4"/>
    <w:rsid w:val="00381814"/>
    <w:rsid w:val="00381D9D"/>
    <w:rsid w:val="00382913"/>
    <w:rsid w:val="00382CDD"/>
    <w:rsid w:val="00383579"/>
    <w:rsid w:val="003846B7"/>
    <w:rsid w:val="003848D3"/>
    <w:rsid w:val="00384F0F"/>
    <w:rsid w:val="003852B4"/>
    <w:rsid w:val="00385A2F"/>
    <w:rsid w:val="003863D4"/>
    <w:rsid w:val="00387336"/>
    <w:rsid w:val="003874AE"/>
    <w:rsid w:val="003879D3"/>
    <w:rsid w:val="00387C29"/>
    <w:rsid w:val="00390D8D"/>
    <w:rsid w:val="00392AD5"/>
    <w:rsid w:val="00392CA6"/>
    <w:rsid w:val="003939A4"/>
    <w:rsid w:val="003940A2"/>
    <w:rsid w:val="003940CE"/>
    <w:rsid w:val="003944F1"/>
    <w:rsid w:val="00394756"/>
    <w:rsid w:val="003959BF"/>
    <w:rsid w:val="00395A68"/>
    <w:rsid w:val="0039646C"/>
    <w:rsid w:val="003967C9"/>
    <w:rsid w:val="003A0928"/>
    <w:rsid w:val="003A27BA"/>
    <w:rsid w:val="003A2C23"/>
    <w:rsid w:val="003A352A"/>
    <w:rsid w:val="003A3786"/>
    <w:rsid w:val="003A4087"/>
    <w:rsid w:val="003A4BDB"/>
    <w:rsid w:val="003A4E1E"/>
    <w:rsid w:val="003A5573"/>
    <w:rsid w:val="003A6992"/>
    <w:rsid w:val="003A7B37"/>
    <w:rsid w:val="003B04AF"/>
    <w:rsid w:val="003B232A"/>
    <w:rsid w:val="003B3474"/>
    <w:rsid w:val="003B3CFD"/>
    <w:rsid w:val="003B40CF"/>
    <w:rsid w:val="003B4D5C"/>
    <w:rsid w:val="003B6CBB"/>
    <w:rsid w:val="003B7510"/>
    <w:rsid w:val="003B79B8"/>
    <w:rsid w:val="003C1528"/>
    <w:rsid w:val="003C195E"/>
    <w:rsid w:val="003C2528"/>
    <w:rsid w:val="003C2B63"/>
    <w:rsid w:val="003C3A6B"/>
    <w:rsid w:val="003C5C6B"/>
    <w:rsid w:val="003C5F79"/>
    <w:rsid w:val="003C6557"/>
    <w:rsid w:val="003C6D60"/>
    <w:rsid w:val="003C739B"/>
    <w:rsid w:val="003D0B09"/>
    <w:rsid w:val="003D0B94"/>
    <w:rsid w:val="003D1707"/>
    <w:rsid w:val="003D1727"/>
    <w:rsid w:val="003D227E"/>
    <w:rsid w:val="003D354E"/>
    <w:rsid w:val="003D4CC9"/>
    <w:rsid w:val="003D5292"/>
    <w:rsid w:val="003D75EE"/>
    <w:rsid w:val="003D762A"/>
    <w:rsid w:val="003D798D"/>
    <w:rsid w:val="003D7A88"/>
    <w:rsid w:val="003D7AF5"/>
    <w:rsid w:val="003E06AD"/>
    <w:rsid w:val="003E0746"/>
    <w:rsid w:val="003E0DD8"/>
    <w:rsid w:val="003E2DE0"/>
    <w:rsid w:val="003E2F5D"/>
    <w:rsid w:val="003E31C3"/>
    <w:rsid w:val="003E3375"/>
    <w:rsid w:val="003E4E72"/>
    <w:rsid w:val="003E630E"/>
    <w:rsid w:val="003E6482"/>
    <w:rsid w:val="003E7DE4"/>
    <w:rsid w:val="003F03DB"/>
    <w:rsid w:val="003F1140"/>
    <w:rsid w:val="003F169B"/>
    <w:rsid w:val="003F1AA9"/>
    <w:rsid w:val="003F1BC6"/>
    <w:rsid w:val="003F23F4"/>
    <w:rsid w:val="003F23FA"/>
    <w:rsid w:val="003F24E9"/>
    <w:rsid w:val="003F2A2E"/>
    <w:rsid w:val="003F2E34"/>
    <w:rsid w:val="003F3988"/>
    <w:rsid w:val="003F4572"/>
    <w:rsid w:val="003F4870"/>
    <w:rsid w:val="003F4EF7"/>
    <w:rsid w:val="003F5005"/>
    <w:rsid w:val="003F5346"/>
    <w:rsid w:val="003F5A8B"/>
    <w:rsid w:val="003F6966"/>
    <w:rsid w:val="003F6DAC"/>
    <w:rsid w:val="003F7126"/>
    <w:rsid w:val="004012E4"/>
    <w:rsid w:val="00401679"/>
    <w:rsid w:val="00402BBA"/>
    <w:rsid w:val="0040312A"/>
    <w:rsid w:val="0040356E"/>
    <w:rsid w:val="0040384F"/>
    <w:rsid w:val="004043A9"/>
    <w:rsid w:val="004044C1"/>
    <w:rsid w:val="004046CA"/>
    <w:rsid w:val="00404761"/>
    <w:rsid w:val="00404890"/>
    <w:rsid w:val="0040494E"/>
    <w:rsid w:val="00405720"/>
    <w:rsid w:val="0040619A"/>
    <w:rsid w:val="004069F0"/>
    <w:rsid w:val="0040793C"/>
    <w:rsid w:val="00407AC0"/>
    <w:rsid w:val="00407F1A"/>
    <w:rsid w:val="004106E8"/>
    <w:rsid w:val="00411576"/>
    <w:rsid w:val="004115F6"/>
    <w:rsid w:val="00411F7E"/>
    <w:rsid w:val="0041468B"/>
    <w:rsid w:val="00414B86"/>
    <w:rsid w:val="00416C9D"/>
    <w:rsid w:val="004215C2"/>
    <w:rsid w:val="004223EA"/>
    <w:rsid w:val="004229EC"/>
    <w:rsid w:val="00422BB1"/>
    <w:rsid w:val="004244C8"/>
    <w:rsid w:val="0042588B"/>
    <w:rsid w:val="00425F61"/>
    <w:rsid w:val="00426A49"/>
    <w:rsid w:val="00427E38"/>
    <w:rsid w:val="004304E6"/>
    <w:rsid w:val="00430EC5"/>
    <w:rsid w:val="004314A7"/>
    <w:rsid w:val="00431A18"/>
    <w:rsid w:val="004326D7"/>
    <w:rsid w:val="00433446"/>
    <w:rsid w:val="00433852"/>
    <w:rsid w:val="004338A3"/>
    <w:rsid w:val="0043454B"/>
    <w:rsid w:val="004350DD"/>
    <w:rsid w:val="00436259"/>
    <w:rsid w:val="00436A36"/>
    <w:rsid w:val="00436AD5"/>
    <w:rsid w:val="00436D27"/>
    <w:rsid w:val="00440518"/>
    <w:rsid w:val="004405E4"/>
    <w:rsid w:val="00440E50"/>
    <w:rsid w:val="0044144C"/>
    <w:rsid w:val="0044148D"/>
    <w:rsid w:val="0044153A"/>
    <w:rsid w:val="00441C1E"/>
    <w:rsid w:val="004425B5"/>
    <w:rsid w:val="00442655"/>
    <w:rsid w:val="00444435"/>
    <w:rsid w:val="00444B63"/>
    <w:rsid w:val="00446B2F"/>
    <w:rsid w:val="00450654"/>
    <w:rsid w:val="00450878"/>
    <w:rsid w:val="00450BC2"/>
    <w:rsid w:val="00451D71"/>
    <w:rsid w:val="00452254"/>
    <w:rsid w:val="00452957"/>
    <w:rsid w:val="00452AA2"/>
    <w:rsid w:val="00455872"/>
    <w:rsid w:val="004568D4"/>
    <w:rsid w:val="0045796F"/>
    <w:rsid w:val="00457D35"/>
    <w:rsid w:val="00457D7C"/>
    <w:rsid w:val="004617F4"/>
    <w:rsid w:val="0046271F"/>
    <w:rsid w:val="004627C8"/>
    <w:rsid w:val="004627E1"/>
    <w:rsid w:val="00463D91"/>
    <w:rsid w:val="00464177"/>
    <w:rsid w:val="00465B88"/>
    <w:rsid w:val="0046625D"/>
    <w:rsid w:val="004678CC"/>
    <w:rsid w:val="00470BF6"/>
    <w:rsid w:val="004714ED"/>
    <w:rsid w:val="004716E5"/>
    <w:rsid w:val="00472218"/>
    <w:rsid w:val="00472A81"/>
    <w:rsid w:val="00473F02"/>
    <w:rsid w:val="00473FE4"/>
    <w:rsid w:val="00474B2C"/>
    <w:rsid w:val="00474BA5"/>
    <w:rsid w:val="00475588"/>
    <w:rsid w:val="004758D2"/>
    <w:rsid w:val="00476084"/>
    <w:rsid w:val="00477DAB"/>
    <w:rsid w:val="00477F0A"/>
    <w:rsid w:val="00480008"/>
    <w:rsid w:val="0048003F"/>
    <w:rsid w:val="00480977"/>
    <w:rsid w:val="00480CE8"/>
    <w:rsid w:val="00481D5B"/>
    <w:rsid w:val="0048208D"/>
    <w:rsid w:val="00482108"/>
    <w:rsid w:val="00482D7F"/>
    <w:rsid w:val="004838FF"/>
    <w:rsid w:val="00483D13"/>
    <w:rsid w:val="004840E6"/>
    <w:rsid w:val="00485A71"/>
    <w:rsid w:val="0048624D"/>
    <w:rsid w:val="00487D0F"/>
    <w:rsid w:val="004901F0"/>
    <w:rsid w:val="004902FE"/>
    <w:rsid w:val="00490B4B"/>
    <w:rsid w:val="0049228D"/>
    <w:rsid w:val="004928EA"/>
    <w:rsid w:val="00492982"/>
    <w:rsid w:val="00494373"/>
    <w:rsid w:val="00496661"/>
    <w:rsid w:val="004967BB"/>
    <w:rsid w:val="00496BF5"/>
    <w:rsid w:val="004A082E"/>
    <w:rsid w:val="004A0844"/>
    <w:rsid w:val="004A23B2"/>
    <w:rsid w:val="004A29FC"/>
    <w:rsid w:val="004A2C00"/>
    <w:rsid w:val="004A2E46"/>
    <w:rsid w:val="004A534A"/>
    <w:rsid w:val="004A6600"/>
    <w:rsid w:val="004A6B75"/>
    <w:rsid w:val="004A72DE"/>
    <w:rsid w:val="004A76D5"/>
    <w:rsid w:val="004B030A"/>
    <w:rsid w:val="004B31E6"/>
    <w:rsid w:val="004B5735"/>
    <w:rsid w:val="004B6560"/>
    <w:rsid w:val="004B65FD"/>
    <w:rsid w:val="004B67A9"/>
    <w:rsid w:val="004B76F5"/>
    <w:rsid w:val="004B7B0B"/>
    <w:rsid w:val="004C0103"/>
    <w:rsid w:val="004C0819"/>
    <w:rsid w:val="004C08E3"/>
    <w:rsid w:val="004C0D1F"/>
    <w:rsid w:val="004C168A"/>
    <w:rsid w:val="004C201D"/>
    <w:rsid w:val="004C2E8C"/>
    <w:rsid w:val="004C416B"/>
    <w:rsid w:val="004C48C2"/>
    <w:rsid w:val="004C570E"/>
    <w:rsid w:val="004C6969"/>
    <w:rsid w:val="004C77F2"/>
    <w:rsid w:val="004C7F7A"/>
    <w:rsid w:val="004D24B2"/>
    <w:rsid w:val="004D3DB0"/>
    <w:rsid w:val="004D4F21"/>
    <w:rsid w:val="004D5FC7"/>
    <w:rsid w:val="004D6252"/>
    <w:rsid w:val="004D627D"/>
    <w:rsid w:val="004D6FB8"/>
    <w:rsid w:val="004D736F"/>
    <w:rsid w:val="004D7CA9"/>
    <w:rsid w:val="004D7F74"/>
    <w:rsid w:val="004E0868"/>
    <w:rsid w:val="004E0E16"/>
    <w:rsid w:val="004E14FC"/>
    <w:rsid w:val="004E2653"/>
    <w:rsid w:val="004E30F4"/>
    <w:rsid w:val="004E35F2"/>
    <w:rsid w:val="004E3697"/>
    <w:rsid w:val="004E37B8"/>
    <w:rsid w:val="004E4507"/>
    <w:rsid w:val="004E5858"/>
    <w:rsid w:val="004E5BE4"/>
    <w:rsid w:val="004E6153"/>
    <w:rsid w:val="004E6A49"/>
    <w:rsid w:val="004E7F23"/>
    <w:rsid w:val="004E7F4A"/>
    <w:rsid w:val="004F0189"/>
    <w:rsid w:val="004F0CC7"/>
    <w:rsid w:val="004F1805"/>
    <w:rsid w:val="004F1AC8"/>
    <w:rsid w:val="004F22EF"/>
    <w:rsid w:val="004F344C"/>
    <w:rsid w:val="004F4569"/>
    <w:rsid w:val="004F4D8E"/>
    <w:rsid w:val="004F6366"/>
    <w:rsid w:val="004F64E9"/>
    <w:rsid w:val="004F76B3"/>
    <w:rsid w:val="004F7736"/>
    <w:rsid w:val="004F79CC"/>
    <w:rsid w:val="004F7A8C"/>
    <w:rsid w:val="00500030"/>
    <w:rsid w:val="005002A7"/>
    <w:rsid w:val="005004D2"/>
    <w:rsid w:val="00500505"/>
    <w:rsid w:val="005010A2"/>
    <w:rsid w:val="005010BB"/>
    <w:rsid w:val="00501249"/>
    <w:rsid w:val="0050149A"/>
    <w:rsid w:val="00501F96"/>
    <w:rsid w:val="005022B0"/>
    <w:rsid w:val="00502EC2"/>
    <w:rsid w:val="0050326D"/>
    <w:rsid w:val="00503396"/>
    <w:rsid w:val="005034F3"/>
    <w:rsid w:val="00503540"/>
    <w:rsid w:val="00503588"/>
    <w:rsid w:val="00503829"/>
    <w:rsid w:val="005049A9"/>
    <w:rsid w:val="00504D30"/>
    <w:rsid w:val="005050BF"/>
    <w:rsid w:val="00505418"/>
    <w:rsid w:val="0050607A"/>
    <w:rsid w:val="005065C9"/>
    <w:rsid w:val="00506ADB"/>
    <w:rsid w:val="005074B7"/>
    <w:rsid w:val="005076A0"/>
    <w:rsid w:val="00507832"/>
    <w:rsid w:val="00507ABC"/>
    <w:rsid w:val="005109D9"/>
    <w:rsid w:val="00511436"/>
    <w:rsid w:val="00511947"/>
    <w:rsid w:val="005122D5"/>
    <w:rsid w:val="005139DC"/>
    <w:rsid w:val="00513BAF"/>
    <w:rsid w:val="005145FD"/>
    <w:rsid w:val="00515309"/>
    <w:rsid w:val="00515E3E"/>
    <w:rsid w:val="00516C03"/>
    <w:rsid w:val="0051739C"/>
    <w:rsid w:val="0052199F"/>
    <w:rsid w:val="005226E5"/>
    <w:rsid w:val="005239AB"/>
    <w:rsid w:val="00525327"/>
    <w:rsid w:val="00525426"/>
    <w:rsid w:val="005254AE"/>
    <w:rsid w:val="0052593A"/>
    <w:rsid w:val="0052599F"/>
    <w:rsid w:val="00525DA3"/>
    <w:rsid w:val="005271B5"/>
    <w:rsid w:val="005272E8"/>
    <w:rsid w:val="005275E0"/>
    <w:rsid w:val="00530BDA"/>
    <w:rsid w:val="00531250"/>
    <w:rsid w:val="005319F0"/>
    <w:rsid w:val="00532705"/>
    <w:rsid w:val="00532742"/>
    <w:rsid w:val="00532BB3"/>
    <w:rsid w:val="0053485B"/>
    <w:rsid w:val="005349BF"/>
    <w:rsid w:val="0053506C"/>
    <w:rsid w:val="00536F8A"/>
    <w:rsid w:val="00536FD5"/>
    <w:rsid w:val="005378D0"/>
    <w:rsid w:val="00537AB7"/>
    <w:rsid w:val="00540635"/>
    <w:rsid w:val="00540670"/>
    <w:rsid w:val="00540A7A"/>
    <w:rsid w:val="00540F2B"/>
    <w:rsid w:val="0054133C"/>
    <w:rsid w:val="00541C2E"/>
    <w:rsid w:val="00541E70"/>
    <w:rsid w:val="00544295"/>
    <w:rsid w:val="00544AC9"/>
    <w:rsid w:val="00544D57"/>
    <w:rsid w:val="0054515B"/>
    <w:rsid w:val="00546374"/>
    <w:rsid w:val="00546693"/>
    <w:rsid w:val="00550300"/>
    <w:rsid w:val="005515D9"/>
    <w:rsid w:val="0055223D"/>
    <w:rsid w:val="005526A0"/>
    <w:rsid w:val="00553BFB"/>
    <w:rsid w:val="00554219"/>
    <w:rsid w:val="005567FB"/>
    <w:rsid w:val="0056306B"/>
    <w:rsid w:val="00563919"/>
    <w:rsid w:val="00563B18"/>
    <w:rsid w:val="00563E87"/>
    <w:rsid w:val="00564414"/>
    <w:rsid w:val="005651C8"/>
    <w:rsid w:val="00565340"/>
    <w:rsid w:val="005665F3"/>
    <w:rsid w:val="00566874"/>
    <w:rsid w:val="00566B4C"/>
    <w:rsid w:val="00567F85"/>
    <w:rsid w:val="00573747"/>
    <w:rsid w:val="0057394C"/>
    <w:rsid w:val="00573BEF"/>
    <w:rsid w:val="00573C0E"/>
    <w:rsid w:val="0057437F"/>
    <w:rsid w:val="005756D4"/>
    <w:rsid w:val="00576CCB"/>
    <w:rsid w:val="005774FF"/>
    <w:rsid w:val="005779E9"/>
    <w:rsid w:val="00580761"/>
    <w:rsid w:val="005818BF"/>
    <w:rsid w:val="0058380A"/>
    <w:rsid w:val="00583D98"/>
    <w:rsid w:val="00584AE9"/>
    <w:rsid w:val="00585813"/>
    <w:rsid w:val="00586D5F"/>
    <w:rsid w:val="005870D5"/>
    <w:rsid w:val="00587764"/>
    <w:rsid w:val="005907F3"/>
    <w:rsid w:val="005914BA"/>
    <w:rsid w:val="00591C70"/>
    <w:rsid w:val="0059206D"/>
    <w:rsid w:val="00592341"/>
    <w:rsid w:val="00592FB7"/>
    <w:rsid w:val="00593E75"/>
    <w:rsid w:val="0059430F"/>
    <w:rsid w:val="00594533"/>
    <w:rsid w:val="00595667"/>
    <w:rsid w:val="00597704"/>
    <w:rsid w:val="0059794F"/>
    <w:rsid w:val="005A0ED9"/>
    <w:rsid w:val="005A1A11"/>
    <w:rsid w:val="005A1A32"/>
    <w:rsid w:val="005A2115"/>
    <w:rsid w:val="005A2C1B"/>
    <w:rsid w:val="005A365C"/>
    <w:rsid w:val="005A3E23"/>
    <w:rsid w:val="005A4302"/>
    <w:rsid w:val="005A4327"/>
    <w:rsid w:val="005A47D7"/>
    <w:rsid w:val="005A5C0A"/>
    <w:rsid w:val="005A5CC0"/>
    <w:rsid w:val="005A6E40"/>
    <w:rsid w:val="005A707F"/>
    <w:rsid w:val="005A737F"/>
    <w:rsid w:val="005A7438"/>
    <w:rsid w:val="005B05F8"/>
    <w:rsid w:val="005B0CB3"/>
    <w:rsid w:val="005B16B3"/>
    <w:rsid w:val="005B2127"/>
    <w:rsid w:val="005B250E"/>
    <w:rsid w:val="005B275E"/>
    <w:rsid w:val="005B37D1"/>
    <w:rsid w:val="005B4C67"/>
    <w:rsid w:val="005B517E"/>
    <w:rsid w:val="005B5307"/>
    <w:rsid w:val="005B60E5"/>
    <w:rsid w:val="005B688F"/>
    <w:rsid w:val="005B705D"/>
    <w:rsid w:val="005B79ED"/>
    <w:rsid w:val="005C002E"/>
    <w:rsid w:val="005C0A12"/>
    <w:rsid w:val="005C0C8A"/>
    <w:rsid w:val="005C1576"/>
    <w:rsid w:val="005C33CB"/>
    <w:rsid w:val="005C3B4C"/>
    <w:rsid w:val="005C4201"/>
    <w:rsid w:val="005C445D"/>
    <w:rsid w:val="005C4C65"/>
    <w:rsid w:val="005C6795"/>
    <w:rsid w:val="005C6F75"/>
    <w:rsid w:val="005D0B12"/>
    <w:rsid w:val="005D0DB9"/>
    <w:rsid w:val="005D13A8"/>
    <w:rsid w:val="005D1E72"/>
    <w:rsid w:val="005D2AD5"/>
    <w:rsid w:val="005D2B0C"/>
    <w:rsid w:val="005D3896"/>
    <w:rsid w:val="005D420E"/>
    <w:rsid w:val="005D4253"/>
    <w:rsid w:val="005D4503"/>
    <w:rsid w:val="005D57F9"/>
    <w:rsid w:val="005D5BCD"/>
    <w:rsid w:val="005D5F6C"/>
    <w:rsid w:val="005D619F"/>
    <w:rsid w:val="005D637B"/>
    <w:rsid w:val="005D658C"/>
    <w:rsid w:val="005D7C1C"/>
    <w:rsid w:val="005E11BA"/>
    <w:rsid w:val="005E1411"/>
    <w:rsid w:val="005E146D"/>
    <w:rsid w:val="005E1771"/>
    <w:rsid w:val="005E20A1"/>
    <w:rsid w:val="005E2E98"/>
    <w:rsid w:val="005E3596"/>
    <w:rsid w:val="005E4291"/>
    <w:rsid w:val="005E42E0"/>
    <w:rsid w:val="005E46A3"/>
    <w:rsid w:val="005E5091"/>
    <w:rsid w:val="005F01EC"/>
    <w:rsid w:val="005F0363"/>
    <w:rsid w:val="005F0429"/>
    <w:rsid w:val="005F0878"/>
    <w:rsid w:val="005F1AA5"/>
    <w:rsid w:val="005F2826"/>
    <w:rsid w:val="00600021"/>
    <w:rsid w:val="006001A8"/>
    <w:rsid w:val="006004AE"/>
    <w:rsid w:val="0060147A"/>
    <w:rsid w:val="006029E5"/>
    <w:rsid w:val="0060359B"/>
    <w:rsid w:val="00603B52"/>
    <w:rsid w:val="00604EF0"/>
    <w:rsid w:val="00605677"/>
    <w:rsid w:val="006059EE"/>
    <w:rsid w:val="00605BC0"/>
    <w:rsid w:val="00605F26"/>
    <w:rsid w:val="006072C2"/>
    <w:rsid w:val="00607AC4"/>
    <w:rsid w:val="00607FDB"/>
    <w:rsid w:val="0061053F"/>
    <w:rsid w:val="00611B88"/>
    <w:rsid w:val="00611CEB"/>
    <w:rsid w:val="00612579"/>
    <w:rsid w:val="006125EC"/>
    <w:rsid w:val="00612FEB"/>
    <w:rsid w:val="00613450"/>
    <w:rsid w:val="00613BB3"/>
    <w:rsid w:val="00614384"/>
    <w:rsid w:val="00614827"/>
    <w:rsid w:val="00614E33"/>
    <w:rsid w:val="00615732"/>
    <w:rsid w:val="00615AAF"/>
    <w:rsid w:val="00615F76"/>
    <w:rsid w:val="00615FC9"/>
    <w:rsid w:val="00616A5A"/>
    <w:rsid w:val="00616E0B"/>
    <w:rsid w:val="0061742A"/>
    <w:rsid w:val="00617936"/>
    <w:rsid w:val="00617C07"/>
    <w:rsid w:val="00620E7F"/>
    <w:rsid w:val="00621B63"/>
    <w:rsid w:val="006224A4"/>
    <w:rsid w:val="00624420"/>
    <w:rsid w:val="006260EA"/>
    <w:rsid w:val="006316A8"/>
    <w:rsid w:val="0063341B"/>
    <w:rsid w:val="0063368D"/>
    <w:rsid w:val="00633D40"/>
    <w:rsid w:val="00635D0B"/>
    <w:rsid w:val="00635D92"/>
    <w:rsid w:val="006366A2"/>
    <w:rsid w:val="00636BA8"/>
    <w:rsid w:val="00636F0F"/>
    <w:rsid w:val="00637F38"/>
    <w:rsid w:val="00637F6E"/>
    <w:rsid w:val="00641D46"/>
    <w:rsid w:val="00642A39"/>
    <w:rsid w:val="006440F4"/>
    <w:rsid w:val="006449D1"/>
    <w:rsid w:val="0064568E"/>
    <w:rsid w:val="006466E1"/>
    <w:rsid w:val="00646CFF"/>
    <w:rsid w:val="00646E44"/>
    <w:rsid w:val="006477D6"/>
    <w:rsid w:val="00650653"/>
    <w:rsid w:val="00650CCD"/>
    <w:rsid w:val="00651AD1"/>
    <w:rsid w:val="006523AF"/>
    <w:rsid w:val="00652BFF"/>
    <w:rsid w:val="00654B52"/>
    <w:rsid w:val="006553AB"/>
    <w:rsid w:val="00655E45"/>
    <w:rsid w:val="006560B6"/>
    <w:rsid w:val="006563D2"/>
    <w:rsid w:val="00656E12"/>
    <w:rsid w:val="0065766C"/>
    <w:rsid w:val="0065770F"/>
    <w:rsid w:val="00657AA5"/>
    <w:rsid w:val="00661624"/>
    <w:rsid w:val="0066168A"/>
    <w:rsid w:val="00662518"/>
    <w:rsid w:val="00662CC3"/>
    <w:rsid w:val="00663644"/>
    <w:rsid w:val="006647B1"/>
    <w:rsid w:val="00664E76"/>
    <w:rsid w:val="00664EDE"/>
    <w:rsid w:val="00665147"/>
    <w:rsid w:val="00665EB2"/>
    <w:rsid w:val="006663DD"/>
    <w:rsid w:val="00666E09"/>
    <w:rsid w:val="00667649"/>
    <w:rsid w:val="00670EF6"/>
    <w:rsid w:val="00671A1B"/>
    <w:rsid w:val="0067248F"/>
    <w:rsid w:val="006726CC"/>
    <w:rsid w:val="00672A2C"/>
    <w:rsid w:val="006732C6"/>
    <w:rsid w:val="00674594"/>
    <w:rsid w:val="00674F00"/>
    <w:rsid w:val="006758EF"/>
    <w:rsid w:val="00675E95"/>
    <w:rsid w:val="00677D34"/>
    <w:rsid w:val="00680730"/>
    <w:rsid w:val="00681130"/>
    <w:rsid w:val="00681553"/>
    <w:rsid w:val="006825AD"/>
    <w:rsid w:val="0068383C"/>
    <w:rsid w:val="0068387A"/>
    <w:rsid w:val="006838F5"/>
    <w:rsid w:val="006839FC"/>
    <w:rsid w:val="006849EB"/>
    <w:rsid w:val="00685381"/>
    <w:rsid w:val="00685C25"/>
    <w:rsid w:val="006862A4"/>
    <w:rsid w:val="00686382"/>
    <w:rsid w:val="00686671"/>
    <w:rsid w:val="00686AD7"/>
    <w:rsid w:val="00686E25"/>
    <w:rsid w:val="00687414"/>
    <w:rsid w:val="00690CD2"/>
    <w:rsid w:val="00691904"/>
    <w:rsid w:val="00691E04"/>
    <w:rsid w:val="00692293"/>
    <w:rsid w:val="00693F96"/>
    <w:rsid w:val="006943F0"/>
    <w:rsid w:val="00694507"/>
    <w:rsid w:val="00694771"/>
    <w:rsid w:val="006951C9"/>
    <w:rsid w:val="00695411"/>
    <w:rsid w:val="0069603D"/>
    <w:rsid w:val="0069614E"/>
    <w:rsid w:val="00696844"/>
    <w:rsid w:val="006973FA"/>
    <w:rsid w:val="006A0512"/>
    <w:rsid w:val="006A0883"/>
    <w:rsid w:val="006A148D"/>
    <w:rsid w:val="006A3E27"/>
    <w:rsid w:val="006A5772"/>
    <w:rsid w:val="006A6A1E"/>
    <w:rsid w:val="006A6C4E"/>
    <w:rsid w:val="006A73E6"/>
    <w:rsid w:val="006A759A"/>
    <w:rsid w:val="006B056C"/>
    <w:rsid w:val="006B0748"/>
    <w:rsid w:val="006B0D9D"/>
    <w:rsid w:val="006B11DC"/>
    <w:rsid w:val="006B14E2"/>
    <w:rsid w:val="006B18F0"/>
    <w:rsid w:val="006B1D09"/>
    <w:rsid w:val="006B25EE"/>
    <w:rsid w:val="006B3698"/>
    <w:rsid w:val="006B3716"/>
    <w:rsid w:val="006B3905"/>
    <w:rsid w:val="006B42ED"/>
    <w:rsid w:val="006B4E68"/>
    <w:rsid w:val="006B507F"/>
    <w:rsid w:val="006B51AB"/>
    <w:rsid w:val="006B6714"/>
    <w:rsid w:val="006B7532"/>
    <w:rsid w:val="006B79DF"/>
    <w:rsid w:val="006C028A"/>
    <w:rsid w:val="006C1E2F"/>
    <w:rsid w:val="006C1EC8"/>
    <w:rsid w:val="006C24AF"/>
    <w:rsid w:val="006C2ABD"/>
    <w:rsid w:val="006C3333"/>
    <w:rsid w:val="006C41C7"/>
    <w:rsid w:val="006C496D"/>
    <w:rsid w:val="006C4BE7"/>
    <w:rsid w:val="006C6131"/>
    <w:rsid w:val="006C6ED6"/>
    <w:rsid w:val="006C7124"/>
    <w:rsid w:val="006C72FE"/>
    <w:rsid w:val="006C7D2D"/>
    <w:rsid w:val="006D17ED"/>
    <w:rsid w:val="006D1F0D"/>
    <w:rsid w:val="006D25E7"/>
    <w:rsid w:val="006D2704"/>
    <w:rsid w:val="006D3FB8"/>
    <w:rsid w:val="006D50C9"/>
    <w:rsid w:val="006D57FF"/>
    <w:rsid w:val="006D60C9"/>
    <w:rsid w:val="006D61AB"/>
    <w:rsid w:val="006D69FB"/>
    <w:rsid w:val="006D73D1"/>
    <w:rsid w:val="006D7709"/>
    <w:rsid w:val="006D7F1B"/>
    <w:rsid w:val="006E0616"/>
    <w:rsid w:val="006E134A"/>
    <w:rsid w:val="006E34CB"/>
    <w:rsid w:val="006E51D1"/>
    <w:rsid w:val="006E5C1F"/>
    <w:rsid w:val="006E7BA3"/>
    <w:rsid w:val="006E7DED"/>
    <w:rsid w:val="006F029E"/>
    <w:rsid w:val="006F1408"/>
    <w:rsid w:val="006F2611"/>
    <w:rsid w:val="006F2C27"/>
    <w:rsid w:val="006F2CC6"/>
    <w:rsid w:val="006F3431"/>
    <w:rsid w:val="006F3566"/>
    <w:rsid w:val="006F3801"/>
    <w:rsid w:val="006F5D25"/>
    <w:rsid w:val="006F5D6A"/>
    <w:rsid w:val="006F6C2C"/>
    <w:rsid w:val="006F7E50"/>
    <w:rsid w:val="0070056F"/>
    <w:rsid w:val="00700C88"/>
    <w:rsid w:val="0070106D"/>
    <w:rsid w:val="00701E0E"/>
    <w:rsid w:val="007025E8"/>
    <w:rsid w:val="00703EC0"/>
    <w:rsid w:val="0070453D"/>
    <w:rsid w:val="00704A04"/>
    <w:rsid w:val="007069D2"/>
    <w:rsid w:val="00707382"/>
    <w:rsid w:val="007077A6"/>
    <w:rsid w:val="00707CFA"/>
    <w:rsid w:val="007103D6"/>
    <w:rsid w:val="007113CA"/>
    <w:rsid w:val="00711450"/>
    <w:rsid w:val="00711AE0"/>
    <w:rsid w:val="00712E7C"/>
    <w:rsid w:val="0071453B"/>
    <w:rsid w:val="00714F77"/>
    <w:rsid w:val="007156D2"/>
    <w:rsid w:val="0071573C"/>
    <w:rsid w:val="00717AAE"/>
    <w:rsid w:val="00720F4A"/>
    <w:rsid w:val="007211D3"/>
    <w:rsid w:val="007228F0"/>
    <w:rsid w:val="0072440A"/>
    <w:rsid w:val="007244E6"/>
    <w:rsid w:val="00724D18"/>
    <w:rsid w:val="007253FE"/>
    <w:rsid w:val="007258EB"/>
    <w:rsid w:val="007259B5"/>
    <w:rsid w:val="00730C2B"/>
    <w:rsid w:val="00731E17"/>
    <w:rsid w:val="00732249"/>
    <w:rsid w:val="0073226F"/>
    <w:rsid w:val="0073246D"/>
    <w:rsid w:val="007326AB"/>
    <w:rsid w:val="00732B46"/>
    <w:rsid w:val="00732EF1"/>
    <w:rsid w:val="00733288"/>
    <w:rsid w:val="007339CB"/>
    <w:rsid w:val="00733D32"/>
    <w:rsid w:val="007360B8"/>
    <w:rsid w:val="00736B91"/>
    <w:rsid w:val="007401EC"/>
    <w:rsid w:val="0074148D"/>
    <w:rsid w:val="0074166D"/>
    <w:rsid w:val="00741A6C"/>
    <w:rsid w:val="007424D2"/>
    <w:rsid w:val="007425FD"/>
    <w:rsid w:val="00742797"/>
    <w:rsid w:val="007429FB"/>
    <w:rsid w:val="00742C68"/>
    <w:rsid w:val="00742DDB"/>
    <w:rsid w:val="00744682"/>
    <w:rsid w:val="00745994"/>
    <w:rsid w:val="00745C4A"/>
    <w:rsid w:val="00746CD5"/>
    <w:rsid w:val="00746FEE"/>
    <w:rsid w:val="00747514"/>
    <w:rsid w:val="007513EA"/>
    <w:rsid w:val="00751634"/>
    <w:rsid w:val="00751929"/>
    <w:rsid w:val="00752CC1"/>
    <w:rsid w:val="00753555"/>
    <w:rsid w:val="00753CCE"/>
    <w:rsid w:val="0075441C"/>
    <w:rsid w:val="0075456A"/>
    <w:rsid w:val="00754A8C"/>
    <w:rsid w:val="00754CB0"/>
    <w:rsid w:val="00754E07"/>
    <w:rsid w:val="00755743"/>
    <w:rsid w:val="007559FA"/>
    <w:rsid w:val="00756968"/>
    <w:rsid w:val="00756B77"/>
    <w:rsid w:val="00756F1C"/>
    <w:rsid w:val="0075711A"/>
    <w:rsid w:val="00757AAE"/>
    <w:rsid w:val="0076043E"/>
    <w:rsid w:val="00760641"/>
    <w:rsid w:val="00760824"/>
    <w:rsid w:val="00760A1C"/>
    <w:rsid w:val="00761236"/>
    <w:rsid w:val="007619D8"/>
    <w:rsid w:val="0076293A"/>
    <w:rsid w:val="00762CC6"/>
    <w:rsid w:val="00762D9D"/>
    <w:rsid w:val="00764F10"/>
    <w:rsid w:val="0076524B"/>
    <w:rsid w:val="00765A8D"/>
    <w:rsid w:val="00765C30"/>
    <w:rsid w:val="007663FF"/>
    <w:rsid w:val="0076764B"/>
    <w:rsid w:val="007700D8"/>
    <w:rsid w:val="00770853"/>
    <w:rsid w:val="007709EB"/>
    <w:rsid w:val="0077169D"/>
    <w:rsid w:val="00771C35"/>
    <w:rsid w:val="00772DB0"/>
    <w:rsid w:val="007737AE"/>
    <w:rsid w:val="007744FA"/>
    <w:rsid w:val="00774B1A"/>
    <w:rsid w:val="00775199"/>
    <w:rsid w:val="00775228"/>
    <w:rsid w:val="007752C0"/>
    <w:rsid w:val="00775930"/>
    <w:rsid w:val="00776136"/>
    <w:rsid w:val="00776A7A"/>
    <w:rsid w:val="00777709"/>
    <w:rsid w:val="00780105"/>
    <w:rsid w:val="00780E01"/>
    <w:rsid w:val="00781DE4"/>
    <w:rsid w:val="00782088"/>
    <w:rsid w:val="00782109"/>
    <w:rsid w:val="007828B8"/>
    <w:rsid w:val="007838FD"/>
    <w:rsid w:val="0078395D"/>
    <w:rsid w:val="00783F69"/>
    <w:rsid w:val="00784744"/>
    <w:rsid w:val="007852B8"/>
    <w:rsid w:val="00785588"/>
    <w:rsid w:val="00786804"/>
    <w:rsid w:val="00791844"/>
    <w:rsid w:val="00792A67"/>
    <w:rsid w:val="007939A6"/>
    <w:rsid w:val="00793C57"/>
    <w:rsid w:val="00793DC9"/>
    <w:rsid w:val="0079407C"/>
    <w:rsid w:val="00794598"/>
    <w:rsid w:val="007946D3"/>
    <w:rsid w:val="00795104"/>
    <w:rsid w:val="0079582B"/>
    <w:rsid w:val="00795BAA"/>
    <w:rsid w:val="007970B1"/>
    <w:rsid w:val="0079777F"/>
    <w:rsid w:val="00797BA0"/>
    <w:rsid w:val="007A0863"/>
    <w:rsid w:val="007A3223"/>
    <w:rsid w:val="007A3630"/>
    <w:rsid w:val="007A4186"/>
    <w:rsid w:val="007A4E24"/>
    <w:rsid w:val="007A4ED3"/>
    <w:rsid w:val="007A6934"/>
    <w:rsid w:val="007A6D90"/>
    <w:rsid w:val="007A70C9"/>
    <w:rsid w:val="007A74F7"/>
    <w:rsid w:val="007A7613"/>
    <w:rsid w:val="007A7A7A"/>
    <w:rsid w:val="007A7A8F"/>
    <w:rsid w:val="007A7E39"/>
    <w:rsid w:val="007B158B"/>
    <w:rsid w:val="007B15AC"/>
    <w:rsid w:val="007B2BC4"/>
    <w:rsid w:val="007B300D"/>
    <w:rsid w:val="007B372E"/>
    <w:rsid w:val="007B3A66"/>
    <w:rsid w:val="007B44D4"/>
    <w:rsid w:val="007B483D"/>
    <w:rsid w:val="007B4FA1"/>
    <w:rsid w:val="007B5FB7"/>
    <w:rsid w:val="007B61E7"/>
    <w:rsid w:val="007B62C2"/>
    <w:rsid w:val="007B7714"/>
    <w:rsid w:val="007B7BCD"/>
    <w:rsid w:val="007C0B88"/>
    <w:rsid w:val="007C1015"/>
    <w:rsid w:val="007C1370"/>
    <w:rsid w:val="007C2316"/>
    <w:rsid w:val="007C345C"/>
    <w:rsid w:val="007C35DC"/>
    <w:rsid w:val="007C3D86"/>
    <w:rsid w:val="007C3DF0"/>
    <w:rsid w:val="007C4D6D"/>
    <w:rsid w:val="007C5429"/>
    <w:rsid w:val="007C6C72"/>
    <w:rsid w:val="007C7F86"/>
    <w:rsid w:val="007C7F8A"/>
    <w:rsid w:val="007D0067"/>
    <w:rsid w:val="007D099F"/>
    <w:rsid w:val="007D3213"/>
    <w:rsid w:val="007D442A"/>
    <w:rsid w:val="007D4E2A"/>
    <w:rsid w:val="007D4FE9"/>
    <w:rsid w:val="007D518D"/>
    <w:rsid w:val="007D6DDD"/>
    <w:rsid w:val="007D714C"/>
    <w:rsid w:val="007D717D"/>
    <w:rsid w:val="007D76F4"/>
    <w:rsid w:val="007E01B1"/>
    <w:rsid w:val="007E0B9A"/>
    <w:rsid w:val="007E310C"/>
    <w:rsid w:val="007E3606"/>
    <w:rsid w:val="007E438E"/>
    <w:rsid w:val="007E43D3"/>
    <w:rsid w:val="007E4D1D"/>
    <w:rsid w:val="007E4F50"/>
    <w:rsid w:val="007E513F"/>
    <w:rsid w:val="007E582C"/>
    <w:rsid w:val="007E59E2"/>
    <w:rsid w:val="007E6AC1"/>
    <w:rsid w:val="007E6B7D"/>
    <w:rsid w:val="007E6F10"/>
    <w:rsid w:val="007E732D"/>
    <w:rsid w:val="007F18D8"/>
    <w:rsid w:val="007F37D8"/>
    <w:rsid w:val="007F3F9A"/>
    <w:rsid w:val="007F4EF9"/>
    <w:rsid w:val="007F50E4"/>
    <w:rsid w:val="007F583E"/>
    <w:rsid w:val="007F654A"/>
    <w:rsid w:val="008008A3"/>
    <w:rsid w:val="00800AFB"/>
    <w:rsid w:val="0080329B"/>
    <w:rsid w:val="008035F9"/>
    <w:rsid w:val="0080427F"/>
    <w:rsid w:val="00804819"/>
    <w:rsid w:val="008048B9"/>
    <w:rsid w:val="00804CA4"/>
    <w:rsid w:val="00805C95"/>
    <w:rsid w:val="0080618E"/>
    <w:rsid w:val="00811C3A"/>
    <w:rsid w:val="00812A89"/>
    <w:rsid w:val="00812C7B"/>
    <w:rsid w:val="00813528"/>
    <w:rsid w:val="00813962"/>
    <w:rsid w:val="00813BCD"/>
    <w:rsid w:val="00813F7A"/>
    <w:rsid w:val="00814D6B"/>
    <w:rsid w:val="00814E61"/>
    <w:rsid w:val="0081501D"/>
    <w:rsid w:val="008157FF"/>
    <w:rsid w:val="0081584A"/>
    <w:rsid w:val="008160D4"/>
    <w:rsid w:val="008166A9"/>
    <w:rsid w:val="008200DB"/>
    <w:rsid w:val="00821075"/>
    <w:rsid w:val="0082176E"/>
    <w:rsid w:val="0082259A"/>
    <w:rsid w:val="00824139"/>
    <w:rsid w:val="0082447A"/>
    <w:rsid w:val="008246BB"/>
    <w:rsid w:val="008249A4"/>
    <w:rsid w:val="00824BDB"/>
    <w:rsid w:val="00825C25"/>
    <w:rsid w:val="008263DE"/>
    <w:rsid w:val="00826411"/>
    <w:rsid w:val="0082654F"/>
    <w:rsid w:val="0082688A"/>
    <w:rsid w:val="00827B4A"/>
    <w:rsid w:val="00827C2C"/>
    <w:rsid w:val="00827D81"/>
    <w:rsid w:val="00827F1C"/>
    <w:rsid w:val="00830C5A"/>
    <w:rsid w:val="00831351"/>
    <w:rsid w:val="00833301"/>
    <w:rsid w:val="008338D3"/>
    <w:rsid w:val="008353E7"/>
    <w:rsid w:val="00835512"/>
    <w:rsid w:val="00835E86"/>
    <w:rsid w:val="008363DE"/>
    <w:rsid w:val="00836C9D"/>
    <w:rsid w:val="008379C7"/>
    <w:rsid w:val="00840154"/>
    <w:rsid w:val="008404A7"/>
    <w:rsid w:val="00840946"/>
    <w:rsid w:val="00840C11"/>
    <w:rsid w:val="008429A1"/>
    <w:rsid w:val="0084401E"/>
    <w:rsid w:val="008442ED"/>
    <w:rsid w:val="008454F9"/>
    <w:rsid w:val="0084666E"/>
    <w:rsid w:val="00847E07"/>
    <w:rsid w:val="0085320D"/>
    <w:rsid w:val="00854086"/>
    <w:rsid w:val="00855636"/>
    <w:rsid w:val="0085668B"/>
    <w:rsid w:val="00857F6B"/>
    <w:rsid w:val="0086033B"/>
    <w:rsid w:val="00861825"/>
    <w:rsid w:val="00861948"/>
    <w:rsid w:val="008622F8"/>
    <w:rsid w:val="008623E8"/>
    <w:rsid w:val="00863951"/>
    <w:rsid w:val="00864248"/>
    <w:rsid w:val="00864650"/>
    <w:rsid w:val="00864C69"/>
    <w:rsid w:val="00865A7D"/>
    <w:rsid w:val="008662AA"/>
    <w:rsid w:val="008667D1"/>
    <w:rsid w:val="00867A75"/>
    <w:rsid w:val="00867F6B"/>
    <w:rsid w:val="0087051F"/>
    <w:rsid w:val="00870A83"/>
    <w:rsid w:val="00871D7B"/>
    <w:rsid w:val="008724EF"/>
    <w:rsid w:val="00872668"/>
    <w:rsid w:val="00872A9D"/>
    <w:rsid w:val="008749DD"/>
    <w:rsid w:val="0087583A"/>
    <w:rsid w:val="008760EC"/>
    <w:rsid w:val="0087678F"/>
    <w:rsid w:val="008806EB"/>
    <w:rsid w:val="00881518"/>
    <w:rsid w:val="00881A5B"/>
    <w:rsid w:val="00882AC9"/>
    <w:rsid w:val="0088341A"/>
    <w:rsid w:val="008835EE"/>
    <w:rsid w:val="00883FE0"/>
    <w:rsid w:val="00885B28"/>
    <w:rsid w:val="00886097"/>
    <w:rsid w:val="008906D9"/>
    <w:rsid w:val="00891E98"/>
    <w:rsid w:val="008928E5"/>
    <w:rsid w:val="00892C20"/>
    <w:rsid w:val="00893079"/>
    <w:rsid w:val="00893494"/>
    <w:rsid w:val="00893A69"/>
    <w:rsid w:val="00894D2D"/>
    <w:rsid w:val="00896F3B"/>
    <w:rsid w:val="00896FDB"/>
    <w:rsid w:val="00897418"/>
    <w:rsid w:val="00897A12"/>
    <w:rsid w:val="00897A34"/>
    <w:rsid w:val="008A1129"/>
    <w:rsid w:val="008A163C"/>
    <w:rsid w:val="008A3835"/>
    <w:rsid w:val="008A50D3"/>
    <w:rsid w:val="008A5BF6"/>
    <w:rsid w:val="008A6677"/>
    <w:rsid w:val="008A69D8"/>
    <w:rsid w:val="008A7737"/>
    <w:rsid w:val="008B0B21"/>
    <w:rsid w:val="008B0CB4"/>
    <w:rsid w:val="008B117D"/>
    <w:rsid w:val="008B1819"/>
    <w:rsid w:val="008B1931"/>
    <w:rsid w:val="008B1977"/>
    <w:rsid w:val="008B225A"/>
    <w:rsid w:val="008B3308"/>
    <w:rsid w:val="008B3D1E"/>
    <w:rsid w:val="008B43B6"/>
    <w:rsid w:val="008B46E0"/>
    <w:rsid w:val="008B47D4"/>
    <w:rsid w:val="008B5708"/>
    <w:rsid w:val="008B596E"/>
    <w:rsid w:val="008B6B5B"/>
    <w:rsid w:val="008B7564"/>
    <w:rsid w:val="008C002C"/>
    <w:rsid w:val="008C06FE"/>
    <w:rsid w:val="008C0803"/>
    <w:rsid w:val="008C09A2"/>
    <w:rsid w:val="008C1481"/>
    <w:rsid w:val="008C18CD"/>
    <w:rsid w:val="008C262D"/>
    <w:rsid w:val="008C3B64"/>
    <w:rsid w:val="008C48E8"/>
    <w:rsid w:val="008C55F7"/>
    <w:rsid w:val="008C5609"/>
    <w:rsid w:val="008C5C6B"/>
    <w:rsid w:val="008C67DA"/>
    <w:rsid w:val="008C69CC"/>
    <w:rsid w:val="008C6D71"/>
    <w:rsid w:val="008C6D8C"/>
    <w:rsid w:val="008C730E"/>
    <w:rsid w:val="008C7731"/>
    <w:rsid w:val="008C78FD"/>
    <w:rsid w:val="008D24C1"/>
    <w:rsid w:val="008D33CE"/>
    <w:rsid w:val="008D3741"/>
    <w:rsid w:val="008D37EE"/>
    <w:rsid w:val="008D3EBF"/>
    <w:rsid w:val="008D43E8"/>
    <w:rsid w:val="008D4DD3"/>
    <w:rsid w:val="008D4DFF"/>
    <w:rsid w:val="008D4F7A"/>
    <w:rsid w:val="008D50E5"/>
    <w:rsid w:val="008D7836"/>
    <w:rsid w:val="008E0169"/>
    <w:rsid w:val="008E0429"/>
    <w:rsid w:val="008E0707"/>
    <w:rsid w:val="008E102B"/>
    <w:rsid w:val="008E17D1"/>
    <w:rsid w:val="008E2711"/>
    <w:rsid w:val="008E29F0"/>
    <w:rsid w:val="008E301C"/>
    <w:rsid w:val="008E4405"/>
    <w:rsid w:val="008E4725"/>
    <w:rsid w:val="008E7AE6"/>
    <w:rsid w:val="008E7EC4"/>
    <w:rsid w:val="008F083B"/>
    <w:rsid w:val="008F0C81"/>
    <w:rsid w:val="008F1EE4"/>
    <w:rsid w:val="008F2562"/>
    <w:rsid w:val="008F4753"/>
    <w:rsid w:val="008F528D"/>
    <w:rsid w:val="008F6D8D"/>
    <w:rsid w:val="008F75E0"/>
    <w:rsid w:val="008F7698"/>
    <w:rsid w:val="009015F5"/>
    <w:rsid w:val="00901B51"/>
    <w:rsid w:val="00903266"/>
    <w:rsid w:val="009042EC"/>
    <w:rsid w:val="009050EF"/>
    <w:rsid w:val="00905E7B"/>
    <w:rsid w:val="00910125"/>
    <w:rsid w:val="009105A1"/>
    <w:rsid w:val="00910B8F"/>
    <w:rsid w:val="00910CA9"/>
    <w:rsid w:val="00911B38"/>
    <w:rsid w:val="00911C6A"/>
    <w:rsid w:val="009135B2"/>
    <w:rsid w:val="009145EB"/>
    <w:rsid w:val="00914D17"/>
    <w:rsid w:val="009150DA"/>
    <w:rsid w:val="00915534"/>
    <w:rsid w:val="009157BE"/>
    <w:rsid w:val="0091682B"/>
    <w:rsid w:val="00917077"/>
    <w:rsid w:val="009176E6"/>
    <w:rsid w:val="0092098A"/>
    <w:rsid w:val="00921664"/>
    <w:rsid w:val="0092197D"/>
    <w:rsid w:val="00922C7F"/>
    <w:rsid w:val="00922FDE"/>
    <w:rsid w:val="00924438"/>
    <w:rsid w:val="00924890"/>
    <w:rsid w:val="00926329"/>
    <w:rsid w:val="00926843"/>
    <w:rsid w:val="00927995"/>
    <w:rsid w:val="009313B8"/>
    <w:rsid w:val="00932CD6"/>
    <w:rsid w:val="009332EE"/>
    <w:rsid w:val="00934BC6"/>
    <w:rsid w:val="00934ED9"/>
    <w:rsid w:val="0093634A"/>
    <w:rsid w:val="00936843"/>
    <w:rsid w:val="009371AD"/>
    <w:rsid w:val="00937B7D"/>
    <w:rsid w:val="009406B4"/>
    <w:rsid w:val="00940D93"/>
    <w:rsid w:val="009439F6"/>
    <w:rsid w:val="00943C5A"/>
    <w:rsid w:val="00944CE8"/>
    <w:rsid w:val="00945D07"/>
    <w:rsid w:val="00946351"/>
    <w:rsid w:val="00946369"/>
    <w:rsid w:val="00946A00"/>
    <w:rsid w:val="00950C08"/>
    <w:rsid w:val="009514FD"/>
    <w:rsid w:val="00952588"/>
    <w:rsid w:val="00952A09"/>
    <w:rsid w:val="009541D6"/>
    <w:rsid w:val="00955451"/>
    <w:rsid w:val="00955C47"/>
    <w:rsid w:val="009560AC"/>
    <w:rsid w:val="009578E1"/>
    <w:rsid w:val="00957FFC"/>
    <w:rsid w:val="00960853"/>
    <w:rsid w:val="00961031"/>
    <w:rsid w:val="009616FB"/>
    <w:rsid w:val="0096183A"/>
    <w:rsid w:val="00963927"/>
    <w:rsid w:val="00964B2B"/>
    <w:rsid w:val="00964CBB"/>
    <w:rsid w:val="00965BC4"/>
    <w:rsid w:val="0096692F"/>
    <w:rsid w:val="00966E17"/>
    <w:rsid w:val="00966F9F"/>
    <w:rsid w:val="00971947"/>
    <w:rsid w:val="00972838"/>
    <w:rsid w:val="00972DBE"/>
    <w:rsid w:val="009739F3"/>
    <w:rsid w:val="00973C13"/>
    <w:rsid w:val="00974857"/>
    <w:rsid w:val="00974CA7"/>
    <w:rsid w:val="009750BE"/>
    <w:rsid w:val="009760F7"/>
    <w:rsid w:val="0097610C"/>
    <w:rsid w:val="009765E1"/>
    <w:rsid w:val="00977F4A"/>
    <w:rsid w:val="00982893"/>
    <w:rsid w:val="00982B6B"/>
    <w:rsid w:val="0098444B"/>
    <w:rsid w:val="00984544"/>
    <w:rsid w:val="00984759"/>
    <w:rsid w:val="00984F5F"/>
    <w:rsid w:val="00987EED"/>
    <w:rsid w:val="0099027C"/>
    <w:rsid w:val="009915BF"/>
    <w:rsid w:val="009937BE"/>
    <w:rsid w:val="00993B76"/>
    <w:rsid w:val="0099442A"/>
    <w:rsid w:val="009948FA"/>
    <w:rsid w:val="00994E9C"/>
    <w:rsid w:val="00995CE5"/>
    <w:rsid w:val="00995E7C"/>
    <w:rsid w:val="009971CB"/>
    <w:rsid w:val="009A1885"/>
    <w:rsid w:val="009A1D54"/>
    <w:rsid w:val="009A27AA"/>
    <w:rsid w:val="009A2B37"/>
    <w:rsid w:val="009A2B99"/>
    <w:rsid w:val="009A334F"/>
    <w:rsid w:val="009A341E"/>
    <w:rsid w:val="009A352E"/>
    <w:rsid w:val="009A589C"/>
    <w:rsid w:val="009A6108"/>
    <w:rsid w:val="009A73DB"/>
    <w:rsid w:val="009B12A8"/>
    <w:rsid w:val="009B1871"/>
    <w:rsid w:val="009B2009"/>
    <w:rsid w:val="009B206D"/>
    <w:rsid w:val="009B26D5"/>
    <w:rsid w:val="009B2762"/>
    <w:rsid w:val="009B2DEE"/>
    <w:rsid w:val="009B3451"/>
    <w:rsid w:val="009B441F"/>
    <w:rsid w:val="009B4EFD"/>
    <w:rsid w:val="009B53FC"/>
    <w:rsid w:val="009B5CBE"/>
    <w:rsid w:val="009C0394"/>
    <w:rsid w:val="009C0BB2"/>
    <w:rsid w:val="009C160A"/>
    <w:rsid w:val="009C1FEE"/>
    <w:rsid w:val="009C2103"/>
    <w:rsid w:val="009C23A3"/>
    <w:rsid w:val="009C2519"/>
    <w:rsid w:val="009C27B2"/>
    <w:rsid w:val="009C325C"/>
    <w:rsid w:val="009C340D"/>
    <w:rsid w:val="009C34C2"/>
    <w:rsid w:val="009C3951"/>
    <w:rsid w:val="009C4150"/>
    <w:rsid w:val="009C5062"/>
    <w:rsid w:val="009C5B56"/>
    <w:rsid w:val="009C5DBB"/>
    <w:rsid w:val="009C7CDF"/>
    <w:rsid w:val="009D01A8"/>
    <w:rsid w:val="009D0E6C"/>
    <w:rsid w:val="009D14D2"/>
    <w:rsid w:val="009D1593"/>
    <w:rsid w:val="009D167F"/>
    <w:rsid w:val="009D2769"/>
    <w:rsid w:val="009D34C5"/>
    <w:rsid w:val="009D39B3"/>
    <w:rsid w:val="009D3DF4"/>
    <w:rsid w:val="009D44F0"/>
    <w:rsid w:val="009D668E"/>
    <w:rsid w:val="009D6A2A"/>
    <w:rsid w:val="009D7543"/>
    <w:rsid w:val="009E0588"/>
    <w:rsid w:val="009E0CC6"/>
    <w:rsid w:val="009E0F16"/>
    <w:rsid w:val="009E1306"/>
    <w:rsid w:val="009E196D"/>
    <w:rsid w:val="009E1D46"/>
    <w:rsid w:val="009E254D"/>
    <w:rsid w:val="009E2DAA"/>
    <w:rsid w:val="009E3474"/>
    <w:rsid w:val="009E38CE"/>
    <w:rsid w:val="009E46EB"/>
    <w:rsid w:val="009E5BAC"/>
    <w:rsid w:val="009F212E"/>
    <w:rsid w:val="009F4194"/>
    <w:rsid w:val="009F4910"/>
    <w:rsid w:val="009F56B2"/>
    <w:rsid w:val="009F5D52"/>
    <w:rsid w:val="009F5DC4"/>
    <w:rsid w:val="009F674D"/>
    <w:rsid w:val="009F7B9D"/>
    <w:rsid w:val="00A00C75"/>
    <w:rsid w:val="00A00E70"/>
    <w:rsid w:val="00A01020"/>
    <w:rsid w:val="00A01D3E"/>
    <w:rsid w:val="00A02DCF"/>
    <w:rsid w:val="00A02DFB"/>
    <w:rsid w:val="00A031B9"/>
    <w:rsid w:val="00A03533"/>
    <w:rsid w:val="00A037B0"/>
    <w:rsid w:val="00A03EC3"/>
    <w:rsid w:val="00A04A3B"/>
    <w:rsid w:val="00A05687"/>
    <w:rsid w:val="00A05970"/>
    <w:rsid w:val="00A05B60"/>
    <w:rsid w:val="00A05B9E"/>
    <w:rsid w:val="00A06EDF"/>
    <w:rsid w:val="00A07E69"/>
    <w:rsid w:val="00A10A68"/>
    <w:rsid w:val="00A11C1C"/>
    <w:rsid w:val="00A123FB"/>
    <w:rsid w:val="00A12C8D"/>
    <w:rsid w:val="00A12CF8"/>
    <w:rsid w:val="00A1302F"/>
    <w:rsid w:val="00A131AA"/>
    <w:rsid w:val="00A13C6F"/>
    <w:rsid w:val="00A142E7"/>
    <w:rsid w:val="00A169CB"/>
    <w:rsid w:val="00A170B2"/>
    <w:rsid w:val="00A20342"/>
    <w:rsid w:val="00A20379"/>
    <w:rsid w:val="00A20D4D"/>
    <w:rsid w:val="00A231E4"/>
    <w:rsid w:val="00A23D1A"/>
    <w:rsid w:val="00A23E41"/>
    <w:rsid w:val="00A2499B"/>
    <w:rsid w:val="00A24C7F"/>
    <w:rsid w:val="00A260D8"/>
    <w:rsid w:val="00A2614F"/>
    <w:rsid w:val="00A26839"/>
    <w:rsid w:val="00A27381"/>
    <w:rsid w:val="00A30D74"/>
    <w:rsid w:val="00A312F7"/>
    <w:rsid w:val="00A3177F"/>
    <w:rsid w:val="00A31CBD"/>
    <w:rsid w:val="00A31DCE"/>
    <w:rsid w:val="00A3212D"/>
    <w:rsid w:val="00A32AD7"/>
    <w:rsid w:val="00A3448C"/>
    <w:rsid w:val="00A35EF7"/>
    <w:rsid w:val="00A363B8"/>
    <w:rsid w:val="00A36C6A"/>
    <w:rsid w:val="00A36EF5"/>
    <w:rsid w:val="00A37133"/>
    <w:rsid w:val="00A40D41"/>
    <w:rsid w:val="00A41935"/>
    <w:rsid w:val="00A41A35"/>
    <w:rsid w:val="00A437FB"/>
    <w:rsid w:val="00A441A0"/>
    <w:rsid w:val="00A4444E"/>
    <w:rsid w:val="00A453CE"/>
    <w:rsid w:val="00A50500"/>
    <w:rsid w:val="00A50583"/>
    <w:rsid w:val="00A507F4"/>
    <w:rsid w:val="00A5112C"/>
    <w:rsid w:val="00A54055"/>
    <w:rsid w:val="00A556A0"/>
    <w:rsid w:val="00A558C5"/>
    <w:rsid w:val="00A5709C"/>
    <w:rsid w:val="00A5719F"/>
    <w:rsid w:val="00A60951"/>
    <w:rsid w:val="00A60EDD"/>
    <w:rsid w:val="00A61448"/>
    <w:rsid w:val="00A61720"/>
    <w:rsid w:val="00A61788"/>
    <w:rsid w:val="00A63387"/>
    <w:rsid w:val="00A63A9D"/>
    <w:rsid w:val="00A64628"/>
    <w:rsid w:val="00A650A1"/>
    <w:rsid w:val="00A653D9"/>
    <w:rsid w:val="00A65B00"/>
    <w:rsid w:val="00A661DD"/>
    <w:rsid w:val="00A6647C"/>
    <w:rsid w:val="00A66679"/>
    <w:rsid w:val="00A712BA"/>
    <w:rsid w:val="00A7159A"/>
    <w:rsid w:val="00A723F0"/>
    <w:rsid w:val="00A72C6A"/>
    <w:rsid w:val="00A72F8B"/>
    <w:rsid w:val="00A739C7"/>
    <w:rsid w:val="00A73E16"/>
    <w:rsid w:val="00A75419"/>
    <w:rsid w:val="00A75AD8"/>
    <w:rsid w:val="00A76251"/>
    <w:rsid w:val="00A776AC"/>
    <w:rsid w:val="00A77A95"/>
    <w:rsid w:val="00A8053B"/>
    <w:rsid w:val="00A818C2"/>
    <w:rsid w:val="00A81A9D"/>
    <w:rsid w:val="00A82123"/>
    <w:rsid w:val="00A82C70"/>
    <w:rsid w:val="00A839DE"/>
    <w:rsid w:val="00A83E33"/>
    <w:rsid w:val="00A8497E"/>
    <w:rsid w:val="00A84E82"/>
    <w:rsid w:val="00A8596B"/>
    <w:rsid w:val="00A85FDA"/>
    <w:rsid w:val="00A86BB7"/>
    <w:rsid w:val="00A86DE0"/>
    <w:rsid w:val="00A913E8"/>
    <w:rsid w:val="00A91984"/>
    <w:rsid w:val="00A929AC"/>
    <w:rsid w:val="00A92F51"/>
    <w:rsid w:val="00A93073"/>
    <w:rsid w:val="00A93C8D"/>
    <w:rsid w:val="00A962BB"/>
    <w:rsid w:val="00AA0BA9"/>
    <w:rsid w:val="00AA13C3"/>
    <w:rsid w:val="00AA19C0"/>
    <w:rsid w:val="00AA2A12"/>
    <w:rsid w:val="00AA374E"/>
    <w:rsid w:val="00AA4164"/>
    <w:rsid w:val="00AA4289"/>
    <w:rsid w:val="00AA4427"/>
    <w:rsid w:val="00AA4774"/>
    <w:rsid w:val="00AA5718"/>
    <w:rsid w:val="00AA652D"/>
    <w:rsid w:val="00AA654F"/>
    <w:rsid w:val="00AA66FF"/>
    <w:rsid w:val="00AA6B59"/>
    <w:rsid w:val="00AB17E6"/>
    <w:rsid w:val="00AB3FBF"/>
    <w:rsid w:val="00AB44D4"/>
    <w:rsid w:val="00AB4D81"/>
    <w:rsid w:val="00AB548E"/>
    <w:rsid w:val="00AB5874"/>
    <w:rsid w:val="00AB6029"/>
    <w:rsid w:val="00AB60E3"/>
    <w:rsid w:val="00AB621D"/>
    <w:rsid w:val="00AB6281"/>
    <w:rsid w:val="00AB7536"/>
    <w:rsid w:val="00AB7713"/>
    <w:rsid w:val="00AC0A8A"/>
    <w:rsid w:val="00AC130F"/>
    <w:rsid w:val="00AC15DE"/>
    <w:rsid w:val="00AC2047"/>
    <w:rsid w:val="00AC21B8"/>
    <w:rsid w:val="00AC3108"/>
    <w:rsid w:val="00AC3CEA"/>
    <w:rsid w:val="00AC4E0F"/>
    <w:rsid w:val="00AC7B1A"/>
    <w:rsid w:val="00AD04C1"/>
    <w:rsid w:val="00AD0CAA"/>
    <w:rsid w:val="00AD1E8F"/>
    <w:rsid w:val="00AD241F"/>
    <w:rsid w:val="00AD29F7"/>
    <w:rsid w:val="00AD2A90"/>
    <w:rsid w:val="00AD3021"/>
    <w:rsid w:val="00AD3104"/>
    <w:rsid w:val="00AD3469"/>
    <w:rsid w:val="00AD3ECD"/>
    <w:rsid w:val="00AD423E"/>
    <w:rsid w:val="00AD4833"/>
    <w:rsid w:val="00AD6491"/>
    <w:rsid w:val="00AD64D9"/>
    <w:rsid w:val="00AD6B08"/>
    <w:rsid w:val="00AD7110"/>
    <w:rsid w:val="00AE0017"/>
    <w:rsid w:val="00AE0053"/>
    <w:rsid w:val="00AE089B"/>
    <w:rsid w:val="00AE1441"/>
    <w:rsid w:val="00AE1A28"/>
    <w:rsid w:val="00AE27AD"/>
    <w:rsid w:val="00AE5A84"/>
    <w:rsid w:val="00AE5C0E"/>
    <w:rsid w:val="00AE6B2C"/>
    <w:rsid w:val="00AE7235"/>
    <w:rsid w:val="00AF0794"/>
    <w:rsid w:val="00AF1348"/>
    <w:rsid w:val="00AF1639"/>
    <w:rsid w:val="00AF1B61"/>
    <w:rsid w:val="00AF1F39"/>
    <w:rsid w:val="00AF201C"/>
    <w:rsid w:val="00AF2909"/>
    <w:rsid w:val="00AF3273"/>
    <w:rsid w:val="00AF38AE"/>
    <w:rsid w:val="00AF4223"/>
    <w:rsid w:val="00AF47DD"/>
    <w:rsid w:val="00AF51B9"/>
    <w:rsid w:val="00AF61B6"/>
    <w:rsid w:val="00AF6CB8"/>
    <w:rsid w:val="00B00A7E"/>
    <w:rsid w:val="00B0278B"/>
    <w:rsid w:val="00B03105"/>
    <w:rsid w:val="00B033C6"/>
    <w:rsid w:val="00B03A8F"/>
    <w:rsid w:val="00B04541"/>
    <w:rsid w:val="00B0466D"/>
    <w:rsid w:val="00B052F7"/>
    <w:rsid w:val="00B060DC"/>
    <w:rsid w:val="00B0669E"/>
    <w:rsid w:val="00B06CC9"/>
    <w:rsid w:val="00B06D15"/>
    <w:rsid w:val="00B073D1"/>
    <w:rsid w:val="00B077DC"/>
    <w:rsid w:val="00B10815"/>
    <w:rsid w:val="00B10EB9"/>
    <w:rsid w:val="00B11095"/>
    <w:rsid w:val="00B11A63"/>
    <w:rsid w:val="00B125A1"/>
    <w:rsid w:val="00B14100"/>
    <w:rsid w:val="00B1490D"/>
    <w:rsid w:val="00B151CC"/>
    <w:rsid w:val="00B15A86"/>
    <w:rsid w:val="00B15C85"/>
    <w:rsid w:val="00B15EC4"/>
    <w:rsid w:val="00B160CA"/>
    <w:rsid w:val="00B16406"/>
    <w:rsid w:val="00B16555"/>
    <w:rsid w:val="00B17088"/>
    <w:rsid w:val="00B1720F"/>
    <w:rsid w:val="00B20927"/>
    <w:rsid w:val="00B210CC"/>
    <w:rsid w:val="00B228B9"/>
    <w:rsid w:val="00B23014"/>
    <w:rsid w:val="00B23FEC"/>
    <w:rsid w:val="00B243D3"/>
    <w:rsid w:val="00B25982"/>
    <w:rsid w:val="00B262CC"/>
    <w:rsid w:val="00B27459"/>
    <w:rsid w:val="00B2749D"/>
    <w:rsid w:val="00B27A97"/>
    <w:rsid w:val="00B30935"/>
    <w:rsid w:val="00B30A3C"/>
    <w:rsid w:val="00B321DE"/>
    <w:rsid w:val="00B322EC"/>
    <w:rsid w:val="00B33793"/>
    <w:rsid w:val="00B33E34"/>
    <w:rsid w:val="00B33EDF"/>
    <w:rsid w:val="00B344B3"/>
    <w:rsid w:val="00B34C04"/>
    <w:rsid w:val="00B34CB4"/>
    <w:rsid w:val="00B36260"/>
    <w:rsid w:val="00B36911"/>
    <w:rsid w:val="00B36C2C"/>
    <w:rsid w:val="00B37568"/>
    <w:rsid w:val="00B37AF3"/>
    <w:rsid w:val="00B40D0D"/>
    <w:rsid w:val="00B41AEF"/>
    <w:rsid w:val="00B41B9D"/>
    <w:rsid w:val="00B4350B"/>
    <w:rsid w:val="00B43793"/>
    <w:rsid w:val="00B438A7"/>
    <w:rsid w:val="00B44167"/>
    <w:rsid w:val="00B4565F"/>
    <w:rsid w:val="00B45A56"/>
    <w:rsid w:val="00B46641"/>
    <w:rsid w:val="00B46B8D"/>
    <w:rsid w:val="00B4761B"/>
    <w:rsid w:val="00B47D28"/>
    <w:rsid w:val="00B503A1"/>
    <w:rsid w:val="00B50722"/>
    <w:rsid w:val="00B53256"/>
    <w:rsid w:val="00B5338E"/>
    <w:rsid w:val="00B54ABF"/>
    <w:rsid w:val="00B57B99"/>
    <w:rsid w:val="00B6067E"/>
    <w:rsid w:val="00B63271"/>
    <w:rsid w:val="00B640AB"/>
    <w:rsid w:val="00B646FC"/>
    <w:rsid w:val="00B64F31"/>
    <w:rsid w:val="00B65151"/>
    <w:rsid w:val="00B65373"/>
    <w:rsid w:val="00B6584A"/>
    <w:rsid w:val="00B676A5"/>
    <w:rsid w:val="00B679AD"/>
    <w:rsid w:val="00B707C6"/>
    <w:rsid w:val="00B70CF7"/>
    <w:rsid w:val="00B70D94"/>
    <w:rsid w:val="00B720DD"/>
    <w:rsid w:val="00B7262B"/>
    <w:rsid w:val="00B73B36"/>
    <w:rsid w:val="00B74813"/>
    <w:rsid w:val="00B760F8"/>
    <w:rsid w:val="00B77725"/>
    <w:rsid w:val="00B77BEC"/>
    <w:rsid w:val="00B77CF8"/>
    <w:rsid w:val="00B807DA"/>
    <w:rsid w:val="00B8082F"/>
    <w:rsid w:val="00B80D45"/>
    <w:rsid w:val="00B82BBC"/>
    <w:rsid w:val="00B84EE4"/>
    <w:rsid w:val="00B86E02"/>
    <w:rsid w:val="00B8708B"/>
    <w:rsid w:val="00B87C77"/>
    <w:rsid w:val="00B87D87"/>
    <w:rsid w:val="00B91308"/>
    <w:rsid w:val="00B9134A"/>
    <w:rsid w:val="00B91EBD"/>
    <w:rsid w:val="00B91F1F"/>
    <w:rsid w:val="00B93C09"/>
    <w:rsid w:val="00B9402A"/>
    <w:rsid w:val="00B944F9"/>
    <w:rsid w:val="00B94AB4"/>
    <w:rsid w:val="00B9512E"/>
    <w:rsid w:val="00B95374"/>
    <w:rsid w:val="00B96960"/>
    <w:rsid w:val="00B96FD1"/>
    <w:rsid w:val="00B974C0"/>
    <w:rsid w:val="00B97A9F"/>
    <w:rsid w:val="00B97D3D"/>
    <w:rsid w:val="00BA084E"/>
    <w:rsid w:val="00BA0C84"/>
    <w:rsid w:val="00BA11FF"/>
    <w:rsid w:val="00BA2D0F"/>
    <w:rsid w:val="00BA30C0"/>
    <w:rsid w:val="00BA3C83"/>
    <w:rsid w:val="00BA415B"/>
    <w:rsid w:val="00BA4B22"/>
    <w:rsid w:val="00BA6446"/>
    <w:rsid w:val="00BA65D9"/>
    <w:rsid w:val="00BA7582"/>
    <w:rsid w:val="00BA7881"/>
    <w:rsid w:val="00BA7C46"/>
    <w:rsid w:val="00BB104D"/>
    <w:rsid w:val="00BB17D2"/>
    <w:rsid w:val="00BB1A48"/>
    <w:rsid w:val="00BB1CF0"/>
    <w:rsid w:val="00BB264B"/>
    <w:rsid w:val="00BB3372"/>
    <w:rsid w:val="00BB346E"/>
    <w:rsid w:val="00BB3FC1"/>
    <w:rsid w:val="00BB512F"/>
    <w:rsid w:val="00BB5735"/>
    <w:rsid w:val="00BB6A85"/>
    <w:rsid w:val="00BB7053"/>
    <w:rsid w:val="00BB7210"/>
    <w:rsid w:val="00BC1CC2"/>
    <w:rsid w:val="00BC2AA7"/>
    <w:rsid w:val="00BC2BE1"/>
    <w:rsid w:val="00BC30C0"/>
    <w:rsid w:val="00BC529F"/>
    <w:rsid w:val="00BC53EC"/>
    <w:rsid w:val="00BC56F9"/>
    <w:rsid w:val="00BC6A74"/>
    <w:rsid w:val="00BC6EE9"/>
    <w:rsid w:val="00BC7145"/>
    <w:rsid w:val="00BD012E"/>
    <w:rsid w:val="00BD017C"/>
    <w:rsid w:val="00BD0951"/>
    <w:rsid w:val="00BD2C37"/>
    <w:rsid w:val="00BD2C40"/>
    <w:rsid w:val="00BD2E99"/>
    <w:rsid w:val="00BD3C97"/>
    <w:rsid w:val="00BD4592"/>
    <w:rsid w:val="00BD4AD7"/>
    <w:rsid w:val="00BD4D16"/>
    <w:rsid w:val="00BD4DE5"/>
    <w:rsid w:val="00BD4EC0"/>
    <w:rsid w:val="00BD5298"/>
    <w:rsid w:val="00BD60BA"/>
    <w:rsid w:val="00BD64B7"/>
    <w:rsid w:val="00BD65E0"/>
    <w:rsid w:val="00BD6FC7"/>
    <w:rsid w:val="00BE0959"/>
    <w:rsid w:val="00BE2440"/>
    <w:rsid w:val="00BE2444"/>
    <w:rsid w:val="00BE247E"/>
    <w:rsid w:val="00BE3123"/>
    <w:rsid w:val="00BE3964"/>
    <w:rsid w:val="00BE3D8D"/>
    <w:rsid w:val="00BE43BA"/>
    <w:rsid w:val="00BE4F78"/>
    <w:rsid w:val="00BE5D91"/>
    <w:rsid w:val="00BF04A0"/>
    <w:rsid w:val="00BF0AAA"/>
    <w:rsid w:val="00BF1A59"/>
    <w:rsid w:val="00BF380E"/>
    <w:rsid w:val="00BF3833"/>
    <w:rsid w:val="00BF402C"/>
    <w:rsid w:val="00BF4D92"/>
    <w:rsid w:val="00BF627B"/>
    <w:rsid w:val="00BF6579"/>
    <w:rsid w:val="00BF6BD0"/>
    <w:rsid w:val="00BF71FF"/>
    <w:rsid w:val="00C0120D"/>
    <w:rsid w:val="00C014E3"/>
    <w:rsid w:val="00C022A3"/>
    <w:rsid w:val="00C02556"/>
    <w:rsid w:val="00C02CA6"/>
    <w:rsid w:val="00C03A53"/>
    <w:rsid w:val="00C04A3A"/>
    <w:rsid w:val="00C05D61"/>
    <w:rsid w:val="00C05E6D"/>
    <w:rsid w:val="00C11A0C"/>
    <w:rsid w:val="00C136AB"/>
    <w:rsid w:val="00C14458"/>
    <w:rsid w:val="00C15AE5"/>
    <w:rsid w:val="00C15B82"/>
    <w:rsid w:val="00C16004"/>
    <w:rsid w:val="00C163AB"/>
    <w:rsid w:val="00C1675F"/>
    <w:rsid w:val="00C16ED6"/>
    <w:rsid w:val="00C175BB"/>
    <w:rsid w:val="00C17DAD"/>
    <w:rsid w:val="00C2011B"/>
    <w:rsid w:val="00C204BB"/>
    <w:rsid w:val="00C20973"/>
    <w:rsid w:val="00C2114A"/>
    <w:rsid w:val="00C21F4B"/>
    <w:rsid w:val="00C22117"/>
    <w:rsid w:val="00C22182"/>
    <w:rsid w:val="00C22635"/>
    <w:rsid w:val="00C25C22"/>
    <w:rsid w:val="00C25E69"/>
    <w:rsid w:val="00C320BD"/>
    <w:rsid w:val="00C322EA"/>
    <w:rsid w:val="00C33231"/>
    <w:rsid w:val="00C33A96"/>
    <w:rsid w:val="00C344B0"/>
    <w:rsid w:val="00C35039"/>
    <w:rsid w:val="00C363A1"/>
    <w:rsid w:val="00C36485"/>
    <w:rsid w:val="00C377D3"/>
    <w:rsid w:val="00C40285"/>
    <w:rsid w:val="00C4036C"/>
    <w:rsid w:val="00C40920"/>
    <w:rsid w:val="00C40A7A"/>
    <w:rsid w:val="00C40BD5"/>
    <w:rsid w:val="00C42190"/>
    <w:rsid w:val="00C42C18"/>
    <w:rsid w:val="00C43FFF"/>
    <w:rsid w:val="00C444AB"/>
    <w:rsid w:val="00C448E0"/>
    <w:rsid w:val="00C45ABC"/>
    <w:rsid w:val="00C46502"/>
    <w:rsid w:val="00C47F66"/>
    <w:rsid w:val="00C50E82"/>
    <w:rsid w:val="00C51B6E"/>
    <w:rsid w:val="00C522AF"/>
    <w:rsid w:val="00C5246F"/>
    <w:rsid w:val="00C5337A"/>
    <w:rsid w:val="00C53584"/>
    <w:rsid w:val="00C535CB"/>
    <w:rsid w:val="00C53F2F"/>
    <w:rsid w:val="00C550F4"/>
    <w:rsid w:val="00C55F81"/>
    <w:rsid w:val="00C5622D"/>
    <w:rsid w:val="00C562FE"/>
    <w:rsid w:val="00C56840"/>
    <w:rsid w:val="00C5696B"/>
    <w:rsid w:val="00C573CC"/>
    <w:rsid w:val="00C57755"/>
    <w:rsid w:val="00C6023F"/>
    <w:rsid w:val="00C60535"/>
    <w:rsid w:val="00C60842"/>
    <w:rsid w:val="00C60E79"/>
    <w:rsid w:val="00C61216"/>
    <w:rsid w:val="00C613A9"/>
    <w:rsid w:val="00C619D3"/>
    <w:rsid w:val="00C61B9D"/>
    <w:rsid w:val="00C624B2"/>
    <w:rsid w:val="00C62E4A"/>
    <w:rsid w:val="00C642C7"/>
    <w:rsid w:val="00C654DF"/>
    <w:rsid w:val="00C67102"/>
    <w:rsid w:val="00C671BA"/>
    <w:rsid w:val="00C671DE"/>
    <w:rsid w:val="00C679A2"/>
    <w:rsid w:val="00C67CE9"/>
    <w:rsid w:val="00C716AC"/>
    <w:rsid w:val="00C723E0"/>
    <w:rsid w:val="00C726E1"/>
    <w:rsid w:val="00C74BD9"/>
    <w:rsid w:val="00C75B05"/>
    <w:rsid w:val="00C765A2"/>
    <w:rsid w:val="00C76641"/>
    <w:rsid w:val="00C76D7F"/>
    <w:rsid w:val="00C803B9"/>
    <w:rsid w:val="00C80D72"/>
    <w:rsid w:val="00C810CF"/>
    <w:rsid w:val="00C81388"/>
    <w:rsid w:val="00C8269B"/>
    <w:rsid w:val="00C8286D"/>
    <w:rsid w:val="00C829E6"/>
    <w:rsid w:val="00C82EE7"/>
    <w:rsid w:val="00C835F6"/>
    <w:rsid w:val="00C8451E"/>
    <w:rsid w:val="00C8474F"/>
    <w:rsid w:val="00C84B28"/>
    <w:rsid w:val="00C856ED"/>
    <w:rsid w:val="00C861C0"/>
    <w:rsid w:val="00C86207"/>
    <w:rsid w:val="00C873B1"/>
    <w:rsid w:val="00C874E0"/>
    <w:rsid w:val="00C87E94"/>
    <w:rsid w:val="00C9113A"/>
    <w:rsid w:val="00C91589"/>
    <w:rsid w:val="00C91630"/>
    <w:rsid w:val="00C91A0D"/>
    <w:rsid w:val="00C91A9E"/>
    <w:rsid w:val="00C92AFF"/>
    <w:rsid w:val="00C9387A"/>
    <w:rsid w:val="00C93FBC"/>
    <w:rsid w:val="00C94183"/>
    <w:rsid w:val="00C94773"/>
    <w:rsid w:val="00C94E41"/>
    <w:rsid w:val="00C954D9"/>
    <w:rsid w:val="00C956BE"/>
    <w:rsid w:val="00C95A0B"/>
    <w:rsid w:val="00C96223"/>
    <w:rsid w:val="00C97AFE"/>
    <w:rsid w:val="00CA0738"/>
    <w:rsid w:val="00CA133B"/>
    <w:rsid w:val="00CA13FD"/>
    <w:rsid w:val="00CA2973"/>
    <w:rsid w:val="00CA2A8E"/>
    <w:rsid w:val="00CA2AB6"/>
    <w:rsid w:val="00CA3B74"/>
    <w:rsid w:val="00CA4293"/>
    <w:rsid w:val="00CA44DA"/>
    <w:rsid w:val="00CA45E4"/>
    <w:rsid w:val="00CA4B21"/>
    <w:rsid w:val="00CA540D"/>
    <w:rsid w:val="00CA5681"/>
    <w:rsid w:val="00CA577C"/>
    <w:rsid w:val="00CA6285"/>
    <w:rsid w:val="00CA6287"/>
    <w:rsid w:val="00CA6564"/>
    <w:rsid w:val="00CA6A3A"/>
    <w:rsid w:val="00CA6CC5"/>
    <w:rsid w:val="00CA72B9"/>
    <w:rsid w:val="00CB024E"/>
    <w:rsid w:val="00CB27C5"/>
    <w:rsid w:val="00CB2C5C"/>
    <w:rsid w:val="00CB42DD"/>
    <w:rsid w:val="00CB43AF"/>
    <w:rsid w:val="00CB6F00"/>
    <w:rsid w:val="00CB70F4"/>
    <w:rsid w:val="00CB7C08"/>
    <w:rsid w:val="00CC1720"/>
    <w:rsid w:val="00CC22A4"/>
    <w:rsid w:val="00CC2393"/>
    <w:rsid w:val="00CC26CC"/>
    <w:rsid w:val="00CC2CA8"/>
    <w:rsid w:val="00CC5DFA"/>
    <w:rsid w:val="00CC648A"/>
    <w:rsid w:val="00CC6A68"/>
    <w:rsid w:val="00CC6CCF"/>
    <w:rsid w:val="00CC71A8"/>
    <w:rsid w:val="00CC7CCC"/>
    <w:rsid w:val="00CD0252"/>
    <w:rsid w:val="00CD08D4"/>
    <w:rsid w:val="00CD0BD9"/>
    <w:rsid w:val="00CD0CBF"/>
    <w:rsid w:val="00CD1B7E"/>
    <w:rsid w:val="00CD2332"/>
    <w:rsid w:val="00CD2CFC"/>
    <w:rsid w:val="00CD2EE1"/>
    <w:rsid w:val="00CD2F85"/>
    <w:rsid w:val="00CD412B"/>
    <w:rsid w:val="00CD425E"/>
    <w:rsid w:val="00CD533D"/>
    <w:rsid w:val="00CD5B7A"/>
    <w:rsid w:val="00CD6673"/>
    <w:rsid w:val="00CD7CCA"/>
    <w:rsid w:val="00CE09F2"/>
    <w:rsid w:val="00CE0F0B"/>
    <w:rsid w:val="00CE1FA6"/>
    <w:rsid w:val="00CE2A83"/>
    <w:rsid w:val="00CE3225"/>
    <w:rsid w:val="00CE45C7"/>
    <w:rsid w:val="00CE5A18"/>
    <w:rsid w:val="00CE67CD"/>
    <w:rsid w:val="00CE732D"/>
    <w:rsid w:val="00CE762A"/>
    <w:rsid w:val="00CF0E93"/>
    <w:rsid w:val="00CF1B73"/>
    <w:rsid w:val="00CF289D"/>
    <w:rsid w:val="00CF336E"/>
    <w:rsid w:val="00CF3E54"/>
    <w:rsid w:val="00CF4880"/>
    <w:rsid w:val="00CF5C56"/>
    <w:rsid w:val="00CF77E4"/>
    <w:rsid w:val="00CF78E7"/>
    <w:rsid w:val="00D0022D"/>
    <w:rsid w:val="00D00317"/>
    <w:rsid w:val="00D00954"/>
    <w:rsid w:val="00D01C39"/>
    <w:rsid w:val="00D02AD0"/>
    <w:rsid w:val="00D03894"/>
    <w:rsid w:val="00D048D5"/>
    <w:rsid w:val="00D05579"/>
    <w:rsid w:val="00D0607A"/>
    <w:rsid w:val="00D07D09"/>
    <w:rsid w:val="00D07E3C"/>
    <w:rsid w:val="00D101CC"/>
    <w:rsid w:val="00D1104C"/>
    <w:rsid w:val="00D11D8A"/>
    <w:rsid w:val="00D13046"/>
    <w:rsid w:val="00D13067"/>
    <w:rsid w:val="00D1352B"/>
    <w:rsid w:val="00D13653"/>
    <w:rsid w:val="00D13EA8"/>
    <w:rsid w:val="00D14058"/>
    <w:rsid w:val="00D151EB"/>
    <w:rsid w:val="00D15578"/>
    <w:rsid w:val="00D15729"/>
    <w:rsid w:val="00D15E6A"/>
    <w:rsid w:val="00D2058B"/>
    <w:rsid w:val="00D21F21"/>
    <w:rsid w:val="00D22132"/>
    <w:rsid w:val="00D22480"/>
    <w:rsid w:val="00D24035"/>
    <w:rsid w:val="00D24DCE"/>
    <w:rsid w:val="00D25708"/>
    <w:rsid w:val="00D27639"/>
    <w:rsid w:val="00D27CDB"/>
    <w:rsid w:val="00D30A10"/>
    <w:rsid w:val="00D31D86"/>
    <w:rsid w:val="00D32E5C"/>
    <w:rsid w:val="00D343BD"/>
    <w:rsid w:val="00D35435"/>
    <w:rsid w:val="00D35867"/>
    <w:rsid w:val="00D377BD"/>
    <w:rsid w:val="00D4152A"/>
    <w:rsid w:val="00D416D7"/>
    <w:rsid w:val="00D4203E"/>
    <w:rsid w:val="00D43569"/>
    <w:rsid w:val="00D43BEB"/>
    <w:rsid w:val="00D44A1F"/>
    <w:rsid w:val="00D4526A"/>
    <w:rsid w:val="00D45A2E"/>
    <w:rsid w:val="00D45A8D"/>
    <w:rsid w:val="00D460CF"/>
    <w:rsid w:val="00D46960"/>
    <w:rsid w:val="00D50012"/>
    <w:rsid w:val="00D503ED"/>
    <w:rsid w:val="00D504D2"/>
    <w:rsid w:val="00D50B43"/>
    <w:rsid w:val="00D519A4"/>
    <w:rsid w:val="00D51F66"/>
    <w:rsid w:val="00D52D4A"/>
    <w:rsid w:val="00D537C8"/>
    <w:rsid w:val="00D53B5E"/>
    <w:rsid w:val="00D5434A"/>
    <w:rsid w:val="00D546E6"/>
    <w:rsid w:val="00D54E6B"/>
    <w:rsid w:val="00D5559E"/>
    <w:rsid w:val="00D55F4D"/>
    <w:rsid w:val="00D567DA"/>
    <w:rsid w:val="00D56B23"/>
    <w:rsid w:val="00D57377"/>
    <w:rsid w:val="00D573B5"/>
    <w:rsid w:val="00D57961"/>
    <w:rsid w:val="00D579A6"/>
    <w:rsid w:val="00D6038E"/>
    <w:rsid w:val="00D614A4"/>
    <w:rsid w:val="00D616B9"/>
    <w:rsid w:val="00D61CB4"/>
    <w:rsid w:val="00D61E37"/>
    <w:rsid w:val="00D62F5B"/>
    <w:rsid w:val="00D63D3E"/>
    <w:rsid w:val="00D63E5A"/>
    <w:rsid w:val="00D641D7"/>
    <w:rsid w:val="00D64386"/>
    <w:rsid w:val="00D64666"/>
    <w:rsid w:val="00D649C0"/>
    <w:rsid w:val="00D64F29"/>
    <w:rsid w:val="00D64F63"/>
    <w:rsid w:val="00D65F62"/>
    <w:rsid w:val="00D6626C"/>
    <w:rsid w:val="00D675D3"/>
    <w:rsid w:val="00D67CFA"/>
    <w:rsid w:val="00D702A5"/>
    <w:rsid w:val="00D712E5"/>
    <w:rsid w:val="00D717AA"/>
    <w:rsid w:val="00D71CB1"/>
    <w:rsid w:val="00D720C0"/>
    <w:rsid w:val="00D72194"/>
    <w:rsid w:val="00D7287E"/>
    <w:rsid w:val="00D72E01"/>
    <w:rsid w:val="00D73AAA"/>
    <w:rsid w:val="00D7480C"/>
    <w:rsid w:val="00D7528E"/>
    <w:rsid w:val="00D7578D"/>
    <w:rsid w:val="00D77272"/>
    <w:rsid w:val="00D7773B"/>
    <w:rsid w:val="00D77F84"/>
    <w:rsid w:val="00D80116"/>
    <w:rsid w:val="00D80224"/>
    <w:rsid w:val="00D8130E"/>
    <w:rsid w:val="00D81762"/>
    <w:rsid w:val="00D83AEF"/>
    <w:rsid w:val="00D84AC7"/>
    <w:rsid w:val="00D84FFF"/>
    <w:rsid w:val="00D856C5"/>
    <w:rsid w:val="00D85E60"/>
    <w:rsid w:val="00D86D40"/>
    <w:rsid w:val="00D87954"/>
    <w:rsid w:val="00D906F7"/>
    <w:rsid w:val="00D912E3"/>
    <w:rsid w:val="00D91A47"/>
    <w:rsid w:val="00D93184"/>
    <w:rsid w:val="00D935E5"/>
    <w:rsid w:val="00D944CE"/>
    <w:rsid w:val="00D94E38"/>
    <w:rsid w:val="00D950B7"/>
    <w:rsid w:val="00D96394"/>
    <w:rsid w:val="00D964C4"/>
    <w:rsid w:val="00D96D07"/>
    <w:rsid w:val="00D9728A"/>
    <w:rsid w:val="00D973A9"/>
    <w:rsid w:val="00DA0B62"/>
    <w:rsid w:val="00DA3423"/>
    <w:rsid w:val="00DA3C66"/>
    <w:rsid w:val="00DA4187"/>
    <w:rsid w:val="00DA4445"/>
    <w:rsid w:val="00DA6406"/>
    <w:rsid w:val="00DA6A6B"/>
    <w:rsid w:val="00DB0FC2"/>
    <w:rsid w:val="00DB1E6D"/>
    <w:rsid w:val="00DB255A"/>
    <w:rsid w:val="00DB392A"/>
    <w:rsid w:val="00DB421A"/>
    <w:rsid w:val="00DB43A6"/>
    <w:rsid w:val="00DB46C8"/>
    <w:rsid w:val="00DB47EA"/>
    <w:rsid w:val="00DB5F30"/>
    <w:rsid w:val="00DB6305"/>
    <w:rsid w:val="00DB6A47"/>
    <w:rsid w:val="00DB7363"/>
    <w:rsid w:val="00DC0438"/>
    <w:rsid w:val="00DC0621"/>
    <w:rsid w:val="00DC06C0"/>
    <w:rsid w:val="00DC0B0A"/>
    <w:rsid w:val="00DC1112"/>
    <w:rsid w:val="00DC1E11"/>
    <w:rsid w:val="00DC291E"/>
    <w:rsid w:val="00DC2FD4"/>
    <w:rsid w:val="00DC38DB"/>
    <w:rsid w:val="00DC3D1E"/>
    <w:rsid w:val="00DC4AD2"/>
    <w:rsid w:val="00DC57F7"/>
    <w:rsid w:val="00DC5ECC"/>
    <w:rsid w:val="00DC6392"/>
    <w:rsid w:val="00DC7600"/>
    <w:rsid w:val="00DC7739"/>
    <w:rsid w:val="00DC77C6"/>
    <w:rsid w:val="00DC7811"/>
    <w:rsid w:val="00DD23CB"/>
    <w:rsid w:val="00DD2A80"/>
    <w:rsid w:val="00DD2C88"/>
    <w:rsid w:val="00DD3E0A"/>
    <w:rsid w:val="00DD4ABB"/>
    <w:rsid w:val="00DD5F32"/>
    <w:rsid w:val="00DD6067"/>
    <w:rsid w:val="00DD6947"/>
    <w:rsid w:val="00DD6B94"/>
    <w:rsid w:val="00DD6C81"/>
    <w:rsid w:val="00DD7FB0"/>
    <w:rsid w:val="00DE0997"/>
    <w:rsid w:val="00DE1D82"/>
    <w:rsid w:val="00DE2156"/>
    <w:rsid w:val="00DE2238"/>
    <w:rsid w:val="00DE2792"/>
    <w:rsid w:val="00DE3528"/>
    <w:rsid w:val="00DE3C3B"/>
    <w:rsid w:val="00DE3CBB"/>
    <w:rsid w:val="00DE4545"/>
    <w:rsid w:val="00DE49EA"/>
    <w:rsid w:val="00DE4D72"/>
    <w:rsid w:val="00DE5014"/>
    <w:rsid w:val="00DE52A9"/>
    <w:rsid w:val="00DE52DE"/>
    <w:rsid w:val="00DE58A7"/>
    <w:rsid w:val="00DE652C"/>
    <w:rsid w:val="00DE670C"/>
    <w:rsid w:val="00DE6E2D"/>
    <w:rsid w:val="00DE7462"/>
    <w:rsid w:val="00DF04E4"/>
    <w:rsid w:val="00DF064B"/>
    <w:rsid w:val="00DF4159"/>
    <w:rsid w:val="00DF467D"/>
    <w:rsid w:val="00DF4C91"/>
    <w:rsid w:val="00DF4F55"/>
    <w:rsid w:val="00DF5372"/>
    <w:rsid w:val="00DF62ED"/>
    <w:rsid w:val="00DF6A3F"/>
    <w:rsid w:val="00E018C6"/>
    <w:rsid w:val="00E02439"/>
    <w:rsid w:val="00E03524"/>
    <w:rsid w:val="00E0375D"/>
    <w:rsid w:val="00E03C3B"/>
    <w:rsid w:val="00E0440F"/>
    <w:rsid w:val="00E0472B"/>
    <w:rsid w:val="00E047EB"/>
    <w:rsid w:val="00E049AD"/>
    <w:rsid w:val="00E04DFA"/>
    <w:rsid w:val="00E05000"/>
    <w:rsid w:val="00E054D0"/>
    <w:rsid w:val="00E05EB6"/>
    <w:rsid w:val="00E06432"/>
    <w:rsid w:val="00E066F6"/>
    <w:rsid w:val="00E07863"/>
    <w:rsid w:val="00E10364"/>
    <w:rsid w:val="00E11108"/>
    <w:rsid w:val="00E11751"/>
    <w:rsid w:val="00E128EE"/>
    <w:rsid w:val="00E13159"/>
    <w:rsid w:val="00E1336E"/>
    <w:rsid w:val="00E142CF"/>
    <w:rsid w:val="00E16D45"/>
    <w:rsid w:val="00E211A1"/>
    <w:rsid w:val="00E2137B"/>
    <w:rsid w:val="00E217DD"/>
    <w:rsid w:val="00E22382"/>
    <w:rsid w:val="00E22479"/>
    <w:rsid w:val="00E226F3"/>
    <w:rsid w:val="00E2300C"/>
    <w:rsid w:val="00E2311F"/>
    <w:rsid w:val="00E237C1"/>
    <w:rsid w:val="00E23B1B"/>
    <w:rsid w:val="00E23CBF"/>
    <w:rsid w:val="00E2430B"/>
    <w:rsid w:val="00E253B0"/>
    <w:rsid w:val="00E2611A"/>
    <w:rsid w:val="00E269B2"/>
    <w:rsid w:val="00E26F38"/>
    <w:rsid w:val="00E274BC"/>
    <w:rsid w:val="00E278E7"/>
    <w:rsid w:val="00E27FCC"/>
    <w:rsid w:val="00E318FB"/>
    <w:rsid w:val="00E324A2"/>
    <w:rsid w:val="00E329E6"/>
    <w:rsid w:val="00E32D4E"/>
    <w:rsid w:val="00E3381D"/>
    <w:rsid w:val="00E34B24"/>
    <w:rsid w:val="00E34D7B"/>
    <w:rsid w:val="00E35374"/>
    <w:rsid w:val="00E353B4"/>
    <w:rsid w:val="00E35A2D"/>
    <w:rsid w:val="00E36C11"/>
    <w:rsid w:val="00E37410"/>
    <w:rsid w:val="00E3745E"/>
    <w:rsid w:val="00E374FC"/>
    <w:rsid w:val="00E377C3"/>
    <w:rsid w:val="00E37E75"/>
    <w:rsid w:val="00E40EE2"/>
    <w:rsid w:val="00E424B3"/>
    <w:rsid w:val="00E428CE"/>
    <w:rsid w:val="00E42EBD"/>
    <w:rsid w:val="00E43D8F"/>
    <w:rsid w:val="00E448A0"/>
    <w:rsid w:val="00E45043"/>
    <w:rsid w:val="00E45F13"/>
    <w:rsid w:val="00E4620D"/>
    <w:rsid w:val="00E46608"/>
    <w:rsid w:val="00E46993"/>
    <w:rsid w:val="00E479CF"/>
    <w:rsid w:val="00E50C96"/>
    <w:rsid w:val="00E51176"/>
    <w:rsid w:val="00E511BA"/>
    <w:rsid w:val="00E51CA8"/>
    <w:rsid w:val="00E52F16"/>
    <w:rsid w:val="00E53177"/>
    <w:rsid w:val="00E53653"/>
    <w:rsid w:val="00E53842"/>
    <w:rsid w:val="00E55596"/>
    <w:rsid w:val="00E55836"/>
    <w:rsid w:val="00E55E08"/>
    <w:rsid w:val="00E5630E"/>
    <w:rsid w:val="00E5710A"/>
    <w:rsid w:val="00E571D6"/>
    <w:rsid w:val="00E57759"/>
    <w:rsid w:val="00E60181"/>
    <w:rsid w:val="00E60F75"/>
    <w:rsid w:val="00E6120F"/>
    <w:rsid w:val="00E61D0E"/>
    <w:rsid w:val="00E61D74"/>
    <w:rsid w:val="00E61DC2"/>
    <w:rsid w:val="00E61FA3"/>
    <w:rsid w:val="00E622AA"/>
    <w:rsid w:val="00E6267B"/>
    <w:rsid w:val="00E62DA4"/>
    <w:rsid w:val="00E63D7F"/>
    <w:rsid w:val="00E64318"/>
    <w:rsid w:val="00E64C8C"/>
    <w:rsid w:val="00E65F48"/>
    <w:rsid w:val="00E66B8A"/>
    <w:rsid w:val="00E67175"/>
    <w:rsid w:val="00E67327"/>
    <w:rsid w:val="00E705B0"/>
    <w:rsid w:val="00E707B8"/>
    <w:rsid w:val="00E70CEB"/>
    <w:rsid w:val="00E7142B"/>
    <w:rsid w:val="00E71945"/>
    <w:rsid w:val="00E71BC5"/>
    <w:rsid w:val="00E71EDC"/>
    <w:rsid w:val="00E720C8"/>
    <w:rsid w:val="00E725BA"/>
    <w:rsid w:val="00E72611"/>
    <w:rsid w:val="00E72763"/>
    <w:rsid w:val="00E72A05"/>
    <w:rsid w:val="00E7321B"/>
    <w:rsid w:val="00E74153"/>
    <w:rsid w:val="00E74DDE"/>
    <w:rsid w:val="00E7553D"/>
    <w:rsid w:val="00E762E2"/>
    <w:rsid w:val="00E77119"/>
    <w:rsid w:val="00E771A3"/>
    <w:rsid w:val="00E80B2F"/>
    <w:rsid w:val="00E81FE8"/>
    <w:rsid w:val="00E824E3"/>
    <w:rsid w:val="00E82D8A"/>
    <w:rsid w:val="00E83333"/>
    <w:rsid w:val="00E83D86"/>
    <w:rsid w:val="00E85F1A"/>
    <w:rsid w:val="00E90536"/>
    <w:rsid w:val="00E91010"/>
    <w:rsid w:val="00E9284A"/>
    <w:rsid w:val="00E9367C"/>
    <w:rsid w:val="00E940A3"/>
    <w:rsid w:val="00E94856"/>
    <w:rsid w:val="00E95033"/>
    <w:rsid w:val="00E9516B"/>
    <w:rsid w:val="00E96928"/>
    <w:rsid w:val="00E97367"/>
    <w:rsid w:val="00E9738C"/>
    <w:rsid w:val="00E975A6"/>
    <w:rsid w:val="00EA0093"/>
    <w:rsid w:val="00EA1084"/>
    <w:rsid w:val="00EA145F"/>
    <w:rsid w:val="00EA1797"/>
    <w:rsid w:val="00EA1AF4"/>
    <w:rsid w:val="00EA307C"/>
    <w:rsid w:val="00EA3AFB"/>
    <w:rsid w:val="00EA6D9C"/>
    <w:rsid w:val="00EA6E66"/>
    <w:rsid w:val="00EA70C1"/>
    <w:rsid w:val="00EB03BF"/>
    <w:rsid w:val="00EB047F"/>
    <w:rsid w:val="00EB1D47"/>
    <w:rsid w:val="00EB22AB"/>
    <w:rsid w:val="00EB276F"/>
    <w:rsid w:val="00EB2896"/>
    <w:rsid w:val="00EB2CDB"/>
    <w:rsid w:val="00EB3348"/>
    <w:rsid w:val="00EB3C2A"/>
    <w:rsid w:val="00EB3E45"/>
    <w:rsid w:val="00EB4E24"/>
    <w:rsid w:val="00EB59C7"/>
    <w:rsid w:val="00EB5D9C"/>
    <w:rsid w:val="00EB5DD8"/>
    <w:rsid w:val="00EB63A9"/>
    <w:rsid w:val="00EB75ED"/>
    <w:rsid w:val="00EC0728"/>
    <w:rsid w:val="00EC18A0"/>
    <w:rsid w:val="00EC276B"/>
    <w:rsid w:val="00EC2DBE"/>
    <w:rsid w:val="00EC2FAE"/>
    <w:rsid w:val="00EC321B"/>
    <w:rsid w:val="00EC42E3"/>
    <w:rsid w:val="00EC5345"/>
    <w:rsid w:val="00EC5AB7"/>
    <w:rsid w:val="00EC602D"/>
    <w:rsid w:val="00EC6DE4"/>
    <w:rsid w:val="00EC70CA"/>
    <w:rsid w:val="00ED00E1"/>
    <w:rsid w:val="00ED15FE"/>
    <w:rsid w:val="00ED1948"/>
    <w:rsid w:val="00ED1E6B"/>
    <w:rsid w:val="00ED207F"/>
    <w:rsid w:val="00ED2498"/>
    <w:rsid w:val="00ED288D"/>
    <w:rsid w:val="00ED305C"/>
    <w:rsid w:val="00ED45CA"/>
    <w:rsid w:val="00ED5FF3"/>
    <w:rsid w:val="00EE0552"/>
    <w:rsid w:val="00EE20B2"/>
    <w:rsid w:val="00EE249E"/>
    <w:rsid w:val="00EE4A58"/>
    <w:rsid w:val="00EE716D"/>
    <w:rsid w:val="00EE7F25"/>
    <w:rsid w:val="00EF0930"/>
    <w:rsid w:val="00EF110C"/>
    <w:rsid w:val="00EF1575"/>
    <w:rsid w:val="00EF15FB"/>
    <w:rsid w:val="00EF226A"/>
    <w:rsid w:val="00EF3C10"/>
    <w:rsid w:val="00EF3C64"/>
    <w:rsid w:val="00EF5B64"/>
    <w:rsid w:val="00EF63C3"/>
    <w:rsid w:val="00EF64B0"/>
    <w:rsid w:val="00EF670C"/>
    <w:rsid w:val="00EF6A8B"/>
    <w:rsid w:val="00F004FD"/>
    <w:rsid w:val="00F01171"/>
    <w:rsid w:val="00F01FF0"/>
    <w:rsid w:val="00F02E4F"/>
    <w:rsid w:val="00F02EF6"/>
    <w:rsid w:val="00F041D3"/>
    <w:rsid w:val="00F042A7"/>
    <w:rsid w:val="00F04B73"/>
    <w:rsid w:val="00F05CFF"/>
    <w:rsid w:val="00F05FDC"/>
    <w:rsid w:val="00F06A91"/>
    <w:rsid w:val="00F06E3B"/>
    <w:rsid w:val="00F075EA"/>
    <w:rsid w:val="00F11528"/>
    <w:rsid w:val="00F11625"/>
    <w:rsid w:val="00F13020"/>
    <w:rsid w:val="00F13245"/>
    <w:rsid w:val="00F134C9"/>
    <w:rsid w:val="00F14541"/>
    <w:rsid w:val="00F150CD"/>
    <w:rsid w:val="00F15C7F"/>
    <w:rsid w:val="00F16472"/>
    <w:rsid w:val="00F16D75"/>
    <w:rsid w:val="00F16F00"/>
    <w:rsid w:val="00F21A0A"/>
    <w:rsid w:val="00F231C8"/>
    <w:rsid w:val="00F236EE"/>
    <w:rsid w:val="00F23894"/>
    <w:rsid w:val="00F25175"/>
    <w:rsid w:val="00F25741"/>
    <w:rsid w:val="00F2615D"/>
    <w:rsid w:val="00F261A2"/>
    <w:rsid w:val="00F30AB2"/>
    <w:rsid w:val="00F3227E"/>
    <w:rsid w:val="00F34992"/>
    <w:rsid w:val="00F34A38"/>
    <w:rsid w:val="00F35063"/>
    <w:rsid w:val="00F36C9B"/>
    <w:rsid w:val="00F37C05"/>
    <w:rsid w:val="00F37DA4"/>
    <w:rsid w:val="00F4003F"/>
    <w:rsid w:val="00F40142"/>
    <w:rsid w:val="00F41D54"/>
    <w:rsid w:val="00F420CF"/>
    <w:rsid w:val="00F423FA"/>
    <w:rsid w:val="00F42A93"/>
    <w:rsid w:val="00F43724"/>
    <w:rsid w:val="00F466B8"/>
    <w:rsid w:val="00F46C62"/>
    <w:rsid w:val="00F50339"/>
    <w:rsid w:val="00F51DB6"/>
    <w:rsid w:val="00F52902"/>
    <w:rsid w:val="00F538E3"/>
    <w:rsid w:val="00F55577"/>
    <w:rsid w:val="00F5785B"/>
    <w:rsid w:val="00F57F1F"/>
    <w:rsid w:val="00F60D2D"/>
    <w:rsid w:val="00F6183E"/>
    <w:rsid w:val="00F61E15"/>
    <w:rsid w:val="00F6240C"/>
    <w:rsid w:val="00F629E9"/>
    <w:rsid w:val="00F6307B"/>
    <w:rsid w:val="00F6376D"/>
    <w:rsid w:val="00F63DFD"/>
    <w:rsid w:val="00F64B38"/>
    <w:rsid w:val="00F65244"/>
    <w:rsid w:val="00F65FCB"/>
    <w:rsid w:val="00F66D49"/>
    <w:rsid w:val="00F674E8"/>
    <w:rsid w:val="00F67637"/>
    <w:rsid w:val="00F67B96"/>
    <w:rsid w:val="00F711DF"/>
    <w:rsid w:val="00F7302E"/>
    <w:rsid w:val="00F730B4"/>
    <w:rsid w:val="00F73210"/>
    <w:rsid w:val="00F73AD4"/>
    <w:rsid w:val="00F74C31"/>
    <w:rsid w:val="00F7686B"/>
    <w:rsid w:val="00F76B8D"/>
    <w:rsid w:val="00F7748F"/>
    <w:rsid w:val="00F80396"/>
    <w:rsid w:val="00F8104B"/>
    <w:rsid w:val="00F815B5"/>
    <w:rsid w:val="00F815E9"/>
    <w:rsid w:val="00F8184B"/>
    <w:rsid w:val="00F825DF"/>
    <w:rsid w:val="00F82654"/>
    <w:rsid w:val="00F830CD"/>
    <w:rsid w:val="00F83786"/>
    <w:rsid w:val="00F842C8"/>
    <w:rsid w:val="00F853D2"/>
    <w:rsid w:val="00F85572"/>
    <w:rsid w:val="00F85804"/>
    <w:rsid w:val="00F85E62"/>
    <w:rsid w:val="00F877B1"/>
    <w:rsid w:val="00F91393"/>
    <w:rsid w:val="00F91963"/>
    <w:rsid w:val="00F92418"/>
    <w:rsid w:val="00F925EA"/>
    <w:rsid w:val="00F93B3A"/>
    <w:rsid w:val="00F94E83"/>
    <w:rsid w:val="00F95304"/>
    <w:rsid w:val="00F953E7"/>
    <w:rsid w:val="00F95417"/>
    <w:rsid w:val="00F95C39"/>
    <w:rsid w:val="00F95CD6"/>
    <w:rsid w:val="00F95CFA"/>
    <w:rsid w:val="00F966D3"/>
    <w:rsid w:val="00F9710E"/>
    <w:rsid w:val="00F973D9"/>
    <w:rsid w:val="00F975A3"/>
    <w:rsid w:val="00FA02FF"/>
    <w:rsid w:val="00FA1354"/>
    <w:rsid w:val="00FA1AC2"/>
    <w:rsid w:val="00FA38C9"/>
    <w:rsid w:val="00FA3DF0"/>
    <w:rsid w:val="00FA67F7"/>
    <w:rsid w:val="00FA6F71"/>
    <w:rsid w:val="00FB09E5"/>
    <w:rsid w:val="00FB17D4"/>
    <w:rsid w:val="00FB24A0"/>
    <w:rsid w:val="00FB3EFC"/>
    <w:rsid w:val="00FB547A"/>
    <w:rsid w:val="00FB563D"/>
    <w:rsid w:val="00FB65D8"/>
    <w:rsid w:val="00FB7713"/>
    <w:rsid w:val="00FB7910"/>
    <w:rsid w:val="00FC0BA0"/>
    <w:rsid w:val="00FC212F"/>
    <w:rsid w:val="00FC2DF8"/>
    <w:rsid w:val="00FC2DFA"/>
    <w:rsid w:val="00FC3198"/>
    <w:rsid w:val="00FC36AF"/>
    <w:rsid w:val="00FC4F0D"/>
    <w:rsid w:val="00FC6CC2"/>
    <w:rsid w:val="00FC7C7E"/>
    <w:rsid w:val="00FD14F6"/>
    <w:rsid w:val="00FD2959"/>
    <w:rsid w:val="00FD2CE2"/>
    <w:rsid w:val="00FD3B90"/>
    <w:rsid w:val="00FD3BEA"/>
    <w:rsid w:val="00FD42AE"/>
    <w:rsid w:val="00FD4F8E"/>
    <w:rsid w:val="00FD543C"/>
    <w:rsid w:val="00FD5651"/>
    <w:rsid w:val="00FD6B26"/>
    <w:rsid w:val="00FD6D66"/>
    <w:rsid w:val="00FD7D1C"/>
    <w:rsid w:val="00FE0190"/>
    <w:rsid w:val="00FE0D8E"/>
    <w:rsid w:val="00FE140C"/>
    <w:rsid w:val="00FE1638"/>
    <w:rsid w:val="00FE3F80"/>
    <w:rsid w:val="00FE408A"/>
    <w:rsid w:val="00FE4AED"/>
    <w:rsid w:val="00FE4D5D"/>
    <w:rsid w:val="00FE51B7"/>
    <w:rsid w:val="00FE5385"/>
    <w:rsid w:val="00FE53FA"/>
    <w:rsid w:val="00FE59AF"/>
    <w:rsid w:val="00FE7B15"/>
    <w:rsid w:val="00FF0653"/>
    <w:rsid w:val="00FF0D1F"/>
    <w:rsid w:val="00FF0DFE"/>
    <w:rsid w:val="00FF16C0"/>
    <w:rsid w:val="00FF2716"/>
    <w:rsid w:val="00FF2728"/>
    <w:rsid w:val="00FF2CCB"/>
    <w:rsid w:val="00FF2FB7"/>
    <w:rsid w:val="00FF4624"/>
    <w:rsid w:val="00FF5B68"/>
    <w:rsid w:val="00FF6529"/>
    <w:rsid w:val="00FF711A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EA9668"/>
  <w15:docId w15:val="{F12711B4-D306-423C-9278-0056A76FA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61720"/>
    <w:rPr>
      <w:rFonts w:ascii="Arial" w:hAnsi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504D30"/>
    <w:pPr>
      <w:keepNext/>
      <w:widowControl w:val="0"/>
      <w:spacing w:after="60" w:line="276" w:lineRule="auto"/>
      <w:jc w:val="both"/>
      <w:outlineLvl w:val="0"/>
    </w:pPr>
    <w:rPr>
      <w:rFonts w:ascii="Times New Roman" w:hAnsi="Times New Roman"/>
      <w:b/>
      <w:bCs/>
      <w:sz w:val="22"/>
      <w:szCs w:val="22"/>
    </w:rPr>
  </w:style>
  <w:style w:type="paragraph" w:styleId="Naslov2">
    <w:name w:val="heading 2"/>
    <w:basedOn w:val="Navaden"/>
    <w:next w:val="Navaden"/>
    <w:link w:val="Naslov2Znak"/>
    <w:qFormat/>
    <w:rsid w:val="00CD1B7E"/>
    <w:pPr>
      <w:keepNext/>
      <w:jc w:val="center"/>
      <w:outlineLvl w:val="1"/>
    </w:pPr>
    <w:rPr>
      <w:rFonts w:ascii="Times New Roman" w:hAnsi="Times New Roman"/>
      <w:b/>
      <w:bCs/>
      <w:sz w:val="28"/>
    </w:rPr>
  </w:style>
  <w:style w:type="paragraph" w:styleId="Naslov3">
    <w:name w:val="heading 3"/>
    <w:basedOn w:val="Navaden"/>
    <w:next w:val="Navaden"/>
    <w:link w:val="Naslov3Znak"/>
    <w:uiPriority w:val="99"/>
    <w:qFormat/>
    <w:rsid w:val="000350F0"/>
    <w:pPr>
      <w:keepNext/>
      <w:widowControl w:val="0"/>
      <w:spacing w:before="240" w:after="6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0350F0"/>
    <w:pPr>
      <w:keepNext/>
      <w:widowControl w:val="0"/>
      <w:spacing w:before="240" w:after="60"/>
      <w:jc w:val="both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3B232A"/>
    <w:pPr>
      <w:keepNext/>
      <w:numPr>
        <w:ilvl w:val="4"/>
        <w:numId w:val="1"/>
      </w:numPr>
      <w:suppressAutoHyphens/>
      <w:jc w:val="center"/>
      <w:outlineLvl w:val="4"/>
    </w:pPr>
    <w:rPr>
      <w:sz w:val="40"/>
      <w:szCs w:val="20"/>
    </w:rPr>
  </w:style>
  <w:style w:type="paragraph" w:styleId="Naslov6">
    <w:name w:val="heading 6"/>
    <w:basedOn w:val="Navaden"/>
    <w:next w:val="Navaden"/>
    <w:link w:val="Naslov6Znak"/>
    <w:qFormat/>
    <w:rsid w:val="000350F0"/>
    <w:pPr>
      <w:widowControl w:val="0"/>
      <w:spacing w:before="240" w:after="60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3B232A"/>
    <w:pPr>
      <w:keepNext/>
      <w:numPr>
        <w:ilvl w:val="6"/>
        <w:numId w:val="1"/>
      </w:numPr>
      <w:suppressAutoHyphens/>
      <w:jc w:val="both"/>
      <w:outlineLvl w:val="6"/>
    </w:pPr>
    <w:rPr>
      <w:sz w:val="28"/>
      <w:szCs w:val="20"/>
    </w:rPr>
  </w:style>
  <w:style w:type="paragraph" w:styleId="Naslov8">
    <w:name w:val="heading 8"/>
    <w:basedOn w:val="Navaden"/>
    <w:next w:val="Navaden"/>
    <w:link w:val="Naslov8Znak"/>
    <w:qFormat/>
    <w:rsid w:val="000350F0"/>
    <w:pPr>
      <w:widowControl w:val="0"/>
      <w:spacing w:before="240" w:after="60"/>
      <w:jc w:val="both"/>
      <w:outlineLvl w:val="7"/>
    </w:pPr>
    <w:rPr>
      <w:rFonts w:ascii="Times New Roman" w:hAnsi="Times New Roman"/>
      <w:i/>
      <w:iCs/>
    </w:rPr>
  </w:style>
  <w:style w:type="paragraph" w:styleId="Naslov9">
    <w:name w:val="heading 9"/>
    <w:basedOn w:val="Navaden"/>
    <w:next w:val="Navaden"/>
    <w:link w:val="Naslov9Znak"/>
    <w:qFormat/>
    <w:rsid w:val="003B232A"/>
    <w:pPr>
      <w:keepNext/>
      <w:numPr>
        <w:ilvl w:val="8"/>
        <w:numId w:val="1"/>
      </w:numPr>
      <w:suppressAutoHyphens/>
      <w:jc w:val="center"/>
      <w:outlineLvl w:val="8"/>
    </w:pPr>
    <w:rPr>
      <w:b/>
      <w:sz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locked/>
    <w:rsid w:val="00504D30"/>
    <w:rPr>
      <w:b/>
      <w:bCs/>
      <w:sz w:val="22"/>
      <w:szCs w:val="22"/>
    </w:rPr>
  </w:style>
  <w:style w:type="character" w:customStyle="1" w:styleId="Naslov2Znak">
    <w:name w:val="Naslov 2 Znak"/>
    <w:link w:val="Naslov2"/>
    <w:semiHidden/>
    <w:locked/>
    <w:rsid w:val="000350F0"/>
    <w:rPr>
      <w:b/>
      <w:bCs/>
      <w:sz w:val="28"/>
      <w:szCs w:val="24"/>
      <w:lang w:val="sl-SI" w:eastAsia="sl-SI" w:bidi="ar-SA"/>
    </w:rPr>
  </w:style>
  <w:style w:type="character" w:customStyle="1" w:styleId="Naslov3Znak">
    <w:name w:val="Naslov 3 Znak"/>
    <w:link w:val="Naslov3"/>
    <w:uiPriority w:val="99"/>
    <w:locked/>
    <w:rsid w:val="000350F0"/>
    <w:rPr>
      <w:rFonts w:ascii="Cambria" w:hAnsi="Cambria"/>
      <w:b/>
      <w:bCs/>
      <w:sz w:val="26"/>
      <w:szCs w:val="26"/>
      <w:lang w:val="sl-SI" w:eastAsia="sl-SI" w:bidi="ar-SA"/>
    </w:rPr>
  </w:style>
  <w:style w:type="character" w:customStyle="1" w:styleId="Naslov4Znak">
    <w:name w:val="Naslov 4 Znak"/>
    <w:link w:val="Naslov4"/>
    <w:semiHidden/>
    <w:locked/>
    <w:rsid w:val="000350F0"/>
    <w:rPr>
      <w:b/>
      <w:bCs/>
      <w:sz w:val="28"/>
      <w:szCs w:val="28"/>
      <w:lang w:val="sl-SI" w:eastAsia="sl-SI" w:bidi="ar-SA"/>
    </w:rPr>
  </w:style>
  <w:style w:type="character" w:customStyle="1" w:styleId="Naslov6Znak">
    <w:name w:val="Naslov 6 Znak"/>
    <w:link w:val="Naslov6"/>
    <w:locked/>
    <w:rsid w:val="000350F0"/>
    <w:rPr>
      <w:rFonts w:ascii="Calibri" w:hAnsi="Calibri"/>
      <w:b/>
      <w:bCs/>
      <w:sz w:val="22"/>
      <w:szCs w:val="22"/>
      <w:lang w:val="sl-SI" w:eastAsia="sl-SI" w:bidi="ar-SA"/>
    </w:rPr>
  </w:style>
  <w:style w:type="character" w:customStyle="1" w:styleId="Naslov8Znak">
    <w:name w:val="Naslov 8 Znak"/>
    <w:link w:val="Naslov8"/>
    <w:semiHidden/>
    <w:locked/>
    <w:rsid w:val="000350F0"/>
    <w:rPr>
      <w:i/>
      <w:iCs/>
      <w:sz w:val="24"/>
      <w:szCs w:val="24"/>
      <w:lang w:val="sl-SI" w:eastAsia="sl-SI" w:bidi="ar-SA"/>
    </w:rPr>
  </w:style>
  <w:style w:type="paragraph" w:styleId="Glava">
    <w:name w:val="header"/>
    <w:aliases w:val="E-PVO-glava,Header-PR,Znak"/>
    <w:basedOn w:val="Navaden"/>
    <w:link w:val="GlavaZnak"/>
    <w:uiPriority w:val="99"/>
    <w:rsid w:val="00DA3C6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1,Header-PR Znak,Znak Znak"/>
    <w:link w:val="Glava"/>
    <w:uiPriority w:val="99"/>
    <w:locked/>
    <w:rsid w:val="000350F0"/>
    <w:rPr>
      <w:rFonts w:ascii="Arial" w:hAnsi="Arial"/>
      <w:sz w:val="24"/>
      <w:szCs w:val="24"/>
      <w:lang w:val="sl-SI" w:eastAsia="sl-SI" w:bidi="ar-SA"/>
    </w:rPr>
  </w:style>
  <w:style w:type="paragraph" w:styleId="Noga">
    <w:name w:val="footer"/>
    <w:basedOn w:val="Navaden"/>
    <w:link w:val="NogaZnak"/>
    <w:rsid w:val="00DA3C66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locked/>
    <w:rsid w:val="000350F0"/>
    <w:rPr>
      <w:rFonts w:ascii="Arial" w:hAnsi="Arial"/>
      <w:sz w:val="24"/>
      <w:szCs w:val="24"/>
      <w:lang w:val="sl-SI" w:eastAsia="sl-SI" w:bidi="ar-SA"/>
    </w:rPr>
  </w:style>
  <w:style w:type="character" w:styleId="Hiperpovezava">
    <w:name w:val="Hyperlink"/>
    <w:uiPriority w:val="99"/>
    <w:rsid w:val="00BC56F9"/>
    <w:rPr>
      <w:color w:val="0000FF"/>
      <w:u w:val="single"/>
    </w:rPr>
  </w:style>
  <w:style w:type="character" w:customStyle="1" w:styleId="spelle">
    <w:name w:val="spelle"/>
    <w:basedOn w:val="Privzetapisavaodstavka"/>
    <w:rsid w:val="0059430F"/>
  </w:style>
  <w:style w:type="paragraph" w:styleId="Besedilooblaka">
    <w:name w:val="Balloon Text"/>
    <w:basedOn w:val="Navaden"/>
    <w:link w:val="BesedilooblakaZnak"/>
    <w:rsid w:val="0065770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semiHidden/>
    <w:locked/>
    <w:rsid w:val="000350F0"/>
    <w:rPr>
      <w:rFonts w:ascii="Tahoma" w:hAnsi="Tahoma" w:cs="Tahoma"/>
      <w:sz w:val="16"/>
      <w:szCs w:val="16"/>
      <w:lang w:val="sl-SI" w:eastAsia="sl-SI" w:bidi="ar-SA"/>
    </w:rPr>
  </w:style>
  <w:style w:type="character" w:styleId="Krepko">
    <w:name w:val="Strong"/>
    <w:qFormat/>
    <w:rsid w:val="00AF6CB8"/>
    <w:rPr>
      <w:b/>
      <w:bCs/>
    </w:rPr>
  </w:style>
  <w:style w:type="character" w:customStyle="1" w:styleId="style28style30style32">
    <w:name w:val="style28 style30 style32"/>
    <w:basedOn w:val="Privzetapisavaodstavka"/>
    <w:rsid w:val="0034187E"/>
  </w:style>
  <w:style w:type="paragraph" w:styleId="Odstavekseznama">
    <w:name w:val="List Paragraph"/>
    <w:aliases w:val="Liste 1"/>
    <w:basedOn w:val="Navaden"/>
    <w:link w:val="OdstavekseznamaZnak"/>
    <w:uiPriority w:val="34"/>
    <w:qFormat/>
    <w:rsid w:val="00102BAB"/>
    <w:pPr>
      <w:ind w:left="708"/>
    </w:pPr>
  </w:style>
  <w:style w:type="paragraph" w:styleId="E-potnipodpis">
    <w:name w:val="E-mail Signature"/>
    <w:basedOn w:val="Navaden"/>
    <w:link w:val="E-potnipodpisZnak"/>
    <w:rsid w:val="00544295"/>
    <w:pPr>
      <w:spacing w:line="360" w:lineRule="auto"/>
    </w:pPr>
    <w:rPr>
      <w:rFonts w:ascii="Times New Roman" w:hAnsi="Times New Roman"/>
    </w:rPr>
  </w:style>
  <w:style w:type="character" w:customStyle="1" w:styleId="E-potnipodpisZnak">
    <w:name w:val="E-poštni podpis Znak"/>
    <w:link w:val="E-potnipodpis"/>
    <w:locked/>
    <w:rsid w:val="000350F0"/>
    <w:rPr>
      <w:sz w:val="24"/>
      <w:szCs w:val="24"/>
      <w:lang w:val="sl-SI" w:eastAsia="sl-SI" w:bidi="ar-SA"/>
    </w:rPr>
  </w:style>
  <w:style w:type="paragraph" w:styleId="Blokbesedila">
    <w:name w:val="Block Text"/>
    <w:basedOn w:val="Navaden"/>
    <w:rsid w:val="00544295"/>
    <w:pPr>
      <w:ind w:left="708" w:right="-709"/>
      <w:jc w:val="both"/>
    </w:pPr>
    <w:rPr>
      <w:rFonts w:ascii="Times New Roman" w:hAnsi="Times New Roman"/>
      <w:b/>
      <w:bCs/>
    </w:rPr>
  </w:style>
  <w:style w:type="paragraph" w:customStyle="1" w:styleId="1">
    <w:name w:val="1"/>
    <w:basedOn w:val="Navaden"/>
    <w:rsid w:val="000350F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23">
    <w:name w:val="Body Text 23"/>
    <w:basedOn w:val="Navaden"/>
    <w:rsid w:val="000350F0"/>
    <w:pPr>
      <w:ind w:left="360"/>
      <w:jc w:val="both"/>
    </w:pPr>
    <w:rPr>
      <w:sz w:val="22"/>
      <w:szCs w:val="20"/>
      <w:lang w:val="en-US"/>
    </w:rPr>
  </w:style>
  <w:style w:type="paragraph" w:styleId="Telobesedila3">
    <w:name w:val="Body Text 3"/>
    <w:basedOn w:val="Navaden"/>
    <w:link w:val="Telobesedila3Znak"/>
    <w:rsid w:val="000350F0"/>
    <w:rPr>
      <w:rFonts w:ascii="Times New Roman" w:hAnsi="Times New Roman"/>
      <w:sz w:val="20"/>
    </w:rPr>
  </w:style>
  <w:style w:type="character" w:customStyle="1" w:styleId="Telobesedila3Znak">
    <w:name w:val="Telo besedila 3 Znak"/>
    <w:link w:val="Telobesedila3"/>
    <w:locked/>
    <w:rsid w:val="000350F0"/>
    <w:rPr>
      <w:szCs w:val="24"/>
      <w:lang w:val="sl-SI" w:eastAsia="sl-SI" w:bidi="ar-SA"/>
    </w:rPr>
  </w:style>
  <w:style w:type="paragraph" w:customStyle="1" w:styleId="BodyText22">
    <w:name w:val="Body Text 22"/>
    <w:basedOn w:val="Navaden"/>
    <w:rsid w:val="000350F0"/>
    <w:pPr>
      <w:ind w:left="360"/>
      <w:jc w:val="both"/>
    </w:pPr>
    <w:rPr>
      <w:sz w:val="22"/>
      <w:szCs w:val="20"/>
      <w:lang w:val="en-US"/>
    </w:rPr>
  </w:style>
  <w:style w:type="paragraph" w:styleId="Navadensplet">
    <w:name w:val="Normal (Web)"/>
    <w:basedOn w:val="Navaden"/>
    <w:uiPriority w:val="99"/>
    <w:rsid w:val="000350F0"/>
    <w:pPr>
      <w:spacing w:before="240" w:after="240"/>
    </w:pPr>
    <w:rPr>
      <w:rFonts w:ascii="Times New Roman" w:hAnsi="Times New Roman"/>
    </w:rPr>
  </w:style>
  <w:style w:type="paragraph" w:styleId="Telobesedila">
    <w:name w:val="Body Text"/>
    <w:basedOn w:val="Navaden"/>
    <w:link w:val="TelobesedilaZnak"/>
    <w:uiPriority w:val="1"/>
    <w:qFormat/>
    <w:rsid w:val="000350F0"/>
    <w:pPr>
      <w:widowControl w:val="0"/>
      <w:spacing w:after="120"/>
      <w:jc w:val="both"/>
    </w:pPr>
    <w:rPr>
      <w:rFonts w:ascii="Times New Roman" w:hAnsi="Times New Roman"/>
      <w:szCs w:val="20"/>
    </w:rPr>
  </w:style>
  <w:style w:type="character" w:customStyle="1" w:styleId="TelobesedilaZnak">
    <w:name w:val="Telo besedila Znak"/>
    <w:link w:val="Telobesedila"/>
    <w:uiPriority w:val="1"/>
    <w:locked/>
    <w:rsid w:val="000350F0"/>
    <w:rPr>
      <w:sz w:val="24"/>
      <w:lang w:val="sl-SI" w:eastAsia="sl-SI" w:bidi="ar-SA"/>
    </w:rPr>
  </w:style>
  <w:style w:type="paragraph" w:styleId="Telobesedila2">
    <w:name w:val="Body Text 2"/>
    <w:basedOn w:val="Navaden"/>
    <w:link w:val="Telobesedila2Znak"/>
    <w:uiPriority w:val="99"/>
    <w:rsid w:val="000350F0"/>
    <w:pPr>
      <w:widowControl w:val="0"/>
      <w:spacing w:after="120" w:line="480" w:lineRule="auto"/>
      <w:jc w:val="both"/>
    </w:pPr>
    <w:rPr>
      <w:rFonts w:ascii="Times New Roman" w:hAnsi="Times New Roman"/>
      <w:szCs w:val="20"/>
    </w:rPr>
  </w:style>
  <w:style w:type="character" w:customStyle="1" w:styleId="Telobesedila2Znak">
    <w:name w:val="Telo besedila 2 Znak"/>
    <w:link w:val="Telobesedila2"/>
    <w:uiPriority w:val="99"/>
    <w:locked/>
    <w:rsid w:val="000350F0"/>
    <w:rPr>
      <w:sz w:val="24"/>
      <w:lang w:val="sl-SI" w:eastAsia="sl-SI" w:bidi="ar-SA"/>
    </w:rPr>
  </w:style>
  <w:style w:type="paragraph" w:customStyle="1" w:styleId="Odstavekseznama1">
    <w:name w:val="Odstavek seznama1"/>
    <w:basedOn w:val="Navaden"/>
    <w:rsid w:val="000350F0"/>
    <w:pPr>
      <w:widowControl w:val="0"/>
      <w:ind w:left="720"/>
    </w:pPr>
    <w:rPr>
      <w:rFonts w:cs="Arial"/>
      <w:sz w:val="22"/>
      <w:szCs w:val="22"/>
    </w:rPr>
  </w:style>
  <w:style w:type="paragraph" w:customStyle="1" w:styleId="BodyText31">
    <w:name w:val="Body Text 31"/>
    <w:basedOn w:val="Navaden"/>
    <w:link w:val="BodyText31Char"/>
    <w:rsid w:val="000350F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2"/>
      <w:szCs w:val="20"/>
      <w:lang w:eastAsia="en-US"/>
    </w:rPr>
  </w:style>
  <w:style w:type="character" w:customStyle="1" w:styleId="BodyText31Char">
    <w:name w:val="Body Text 31 Char"/>
    <w:link w:val="BodyText31"/>
    <w:locked/>
    <w:rsid w:val="000350F0"/>
    <w:rPr>
      <w:rFonts w:ascii="Arial" w:hAnsi="Arial"/>
      <w:sz w:val="22"/>
      <w:lang w:val="sl-SI" w:eastAsia="en-US" w:bidi="ar-SA"/>
    </w:rPr>
  </w:style>
  <w:style w:type="paragraph" w:customStyle="1" w:styleId="BodyText21">
    <w:name w:val="Body Text 21"/>
    <w:basedOn w:val="Navaden"/>
    <w:rsid w:val="000350F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type="paragraph" w:styleId="Golobesedilo">
    <w:name w:val="Plain Text"/>
    <w:basedOn w:val="Navaden"/>
    <w:link w:val="GolobesediloZnak"/>
    <w:rsid w:val="000350F0"/>
    <w:rPr>
      <w:rFonts w:ascii="Courier New" w:hAnsi="Courier New"/>
      <w:sz w:val="20"/>
      <w:szCs w:val="20"/>
    </w:rPr>
  </w:style>
  <w:style w:type="character" w:customStyle="1" w:styleId="GolobesediloZnak">
    <w:name w:val="Golo besedilo Znak"/>
    <w:link w:val="Golobesedilo"/>
    <w:uiPriority w:val="99"/>
    <w:locked/>
    <w:rsid w:val="000350F0"/>
    <w:rPr>
      <w:rFonts w:ascii="Courier New" w:hAnsi="Courier New"/>
      <w:lang w:val="sl-SI" w:eastAsia="sl-SI" w:bidi="ar-SA"/>
    </w:rPr>
  </w:style>
  <w:style w:type="paragraph" w:customStyle="1" w:styleId="BESEDILO">
    <w:name w:val="BESEDILO"/>
    <w:rsid w:val="000350F0"/>
    <w:pPr>
      <w:keepLines/>
      <w:widowControl w:val="0"/>
      <w:tabs>
        <w:tab w:val="left" w:pos="2155"/>
      </w:tabs>
      <w:jc w:val="both"/>
    </w:pPr>
    <w:rPr>
      <w:rFonts w:ascii="Arial" w:hAnsi="Arial"/>
      <w:kern w:val="16"/>
    </w:rPr>
  </w:style>
  <w:style w:type="paragraph" w:styleId="Naslov">
    <w:name w:val="Title"/>
    <w:basedOn w:val="Navaden"/>
    <w:link w:val="NaslovZnak"/>
    <w:qFormat/>
    <w:rsid w:val="000350F0"/>
    <w:pPr>
      <w:jc w:val="center"/>
    </w:pPr>
    <w:rPr>
      <w:rFonts w:ascii="Times New Roman" w:hAnsi="Times New Roman"/>
      <w:b/>
      <w:sz w:val="36"/>
      <w:szCs w:val="20"/>
      <w:lang w:eastAsia="en-US"/>
    </w:rPr>
  </w:style>
  <w:style w:type="character" w:customStyle="1" w:styleId="NaslovZnak">
    <w:name w:val="Naslov Znak"/>
    <w:link w:val="Naslov"/>
    <w:locked/>
    <w:rsid w:val="000350F0"/>
    <w:rPr>
      <w:b/>
      <w:sz w:val="36"/>
      <w:lang w:val="sl-SI" w:eastAsia="en-US" w:bidi="ar-SA"/>
    </w:rPr>
  </w:style>
  <w:style w:type="paragraph" w:customStyle="1" w:styleId="BodyText25">
    <w:name w:val="Body Text 25"/>
    <w:basedOn w:val="Navaden"/>
    <w:link w:val="BodyText25Char"/>
    <w:rsid w:val="000350F0"/>
    <w:pPr>
      <w:ind w:left="360"/>
      <w:jc w:val="both"/>
    </w:pPr>
    <w:rPr>
      <w:sz w:val="22"/>
      <w:szCs w:val="20"/>
      <w:lang w:val="en-US"/>
    </w:rPr>
  </w:style>
  <w:style w:type="character" w:customStyle="1" w:styleId="BodyText25Char">
    <w:name w:val="Body Text 25 Char"/>
    <w:link w:val="BodyText25"/>
    <w:locked/>
    <w:rsid w:val="000350F0"/>
    <w:rPr>
      <w:rFonts w:ascii="Arial" w:hAnsi="Arial"/>
      <w:sz w:val="22"/>
      <w:lang w:val="en-US" w:eastAsia="sl-SI" w:bidi="ar-SA"/>
    </w:rPr>
  </w:style>
  <w:style w:type="paragraph" w:styleId="Seznam">
    <w:name w:val="List"/>
    <w:basedOn w:val="Navaden"/>
    <w:rsid w:val="000350F0"/>
    <w:pPr>
      <w:widowControl w:val="0"/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Cs w:val="20"/>
      <w:lang w:eastAsia="en-US"/>
    </w:rPr>
  </w:style>
  <w:style w:type="character" w:customStyle="1" w:styleId="E-PVO-glavaZnakZnak">
    <w:name w:val="E-PVO-glava Znak Znak"/>
    <w:rsid w:val="000350F0"/>
    <w:rPr>
      <w:rFonts w:cs="Times New Roman"/>
      <w:sz w:val="24"/>
      <w:szCs w:val="24"/>
      <w:lang w:val="sl-SI" w:eastAsia="en-US" w:bidi="ar-SA"/>
    </w:rPr>
  </w:style>
  <w:style w:type="paragraph" w:styleId="Zgradbadokumenta">
    <w:name w:val="Document Map"/>
    <w:basedOn w:val="Navaden"/>
    <w:link w:val="ZgradbadokumentaZnak"/>
    <w:semiHidden/>
    <w:rsid w:val="000350F0"/>
    <w:pPr>
      <w:widowControl w:val="0"/>
      <w:shd w:val="clear" w:color="auto" w:fill="000080"/>
      <w:jc w:val="both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locked/>
    <w:rsid w:val="000350F0"/>
    <w:rPr>
      <w:rFonts w:ascii="Tahoma" w:hAnsi="Tahoma" w:cs="Tahoma"/>
      <w:lang w:val="sl-SI" w:eastAsia="sl-SI" w:bidi="ar-SA"/>
    </w:rPr>
  </w:style>
  <w:style w:type="paragraph" w:customStyle="1" w:styleId="CharChar1">
    <w:name w:val="Char Char1"/>
    <w:basedOn w:val="Navaden"/>
    <w:rsid w:val="000350F0"/>
    <w:rPr>
      <w:rFonts w:ascii="Times New Roman" w:hAnsi="Times New Roman"/>
      <w:lang w:val="pl-PL" w:eastAsia="pl-PL"/>
    </w:rPr>
  </w:style>
  <w:style w:type="paragraph" w:customStyle="1" w:styleId="BodyText24">
    <w:name w:val="Body Text 24"/>
    <w:basedOn w:val="Navaden"/>
    <w:rsid w:val="000350F0"/>
    <w:pPr>
      <w:ind w:left="360"/>
      <w:jc w:val="both"/>
    </w:pPr>
    <w:rPr>
      <w:sz w:val="22"/>
      <w:szCs w:val="20"/>
      <w:lang w:val="en-US"/>
    </w:rPr>
  </w:style>
  <w:style w:type="paragraph" w:customStyle="1" w:styleId="bodytext2">
    <w:name w:val="bodytext2"/>
    <w:basedOn w:val="Navaden"/>
    <w:rsid w:val="000350F0"/>
    <w:pPr>
      <w:ind w:left="360"/>
      <w:jc w:val="both"/>
    </w:pPr>
    <w:rPr>
      <w:rFonts w:cs="Arial"/>
      <w:sz w:val="22"/>
      <w:szCs w:val="22"/>
    </w:rPr>
  </w:style>
  <w:style w:type="paragraph" w:customStyle="1" w:styleId="bodytext220">
    <w:name w:val="bodytext22"/>
    <w:basedOn w:val="Navaden"/>
    <w:rsid w:val="000350F0"/>
    <w:pPr>
      <w:ind w:left="360"/>
      <w:jc w:val="both"/>
    </w:pPr>
    <w:rPr>
      <w:rFonts w:cs="Arial"/>
      <w:sz w:val="22"/>
      <w:szCs w:val="22"/>
    </w:rPr>
  </w:style>
  <w:style w:type="paragraph" w:customStyle="1" w:styleId="ASB2">
    <w:name w:val="A_SB2"/>
    <w:basedOn w:val="Navaden"/>
    <w:rsid w:val="000350F0"/>
    <w:rPr>
      <w:rFonts w:ascii="Times New Roman" w:hAnsi="Times New Roman"/>
      <w:szCs w:val="20"/>
      <w:lang w:val="en-GB"/>
    </w:rPr>
  </w:style>
  <w:style w:type="paragraph" w:styleId="Datum">
    <w:name w:val="Date"/>
    <w:basedOn w:val="Navaden"/>
    <w:next w:val="Navaden"/>
    <w:link w:val="DatumZnak"/>
    <w:rsid w:val="000350F0"/>
    <w:pPr>
      <w:spacing w:after="240"/>
      <w:jc w:val="both"/>
    </w:pPr>
    <w:rPr>
      <w:rFonts w:ascii="Times New Roman" w:hAnsi="Times New Roman"/>
      <w:szCs w:val="20"/>
      <w:lang w:val="en-GB" w:eastAsia="en-US"/>
    </w:rPr>
  </w:style>
  <w:style w:type="character" w:customStyle="1" w:styleId="DatumZnak">
    <w:name w:val="Datum Znak"/>
    <w:link w:val="Datum"/>
    <w:semiHidden/>
    <w:locked/>
    <w:rsid w:val="000350F0"/>
    <w:rPr>
      <w:sz w:val="24"/>
      <w:lang w:val="en-GB" w:eastAsia="en-US" w:bidi="ar-SA"/>
    </w:rPr>
  </w:style>
  <w:style w:type="paragraph" w:styleId="Telobesedila-zamik">
    <w:name w:val="Body Text Indent"/>
    <w:basedOn w:val="Navaden"/>
    <w:link w:val="Telobesedila-zamikZnak"/>
    <w:rsid w:val="000350F0"/>
    <w:pPr>
      <w:widowControl w:val="0"/>
      <w:spacing w:after="120"/>
      <w:ind w:left="283"/>
      <w:jc w:val="both"/>
    </w:pPr>
    <w:rPr>
      <w:rFonts w:ascii="Times New Roman" w:hAnsi="Times New Roman"/>
      <w:szCs w:val="20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0350F0"/>
    <w:rPr>
      <w:sz w:val="24"/>
      <w:lang w:val="sl-SI" w:eastAsia="sl-SI" w:bidi="ar-SA"/>
    </w:rPr>
  </w:style>
  <w:style w:type="paragraph" w:customStyle="1" w:styleId="normalnsinglespace">
    <w:name w:val="normal_n_singlespace"/>
    <w:basedOn w:val="Navaden"/>
    <w:rsid w:val="000350F0"/>
    <w:pPr>
      <w:jc w:val="both"/>
    </w:pPr>
    <w:rPr>
      <w:rFonts w:ascii="Verdana" w:hAnsi="Verdana"/>
      <w:sz w:val="22"/>
      <w:lang w:eastAsia="en-US"/>
    </w:rPr>
  </w:style>
  <w:style w:type="paragraph" w:customStyle="1" w:styleId="NAZIV">
    <w:name w:val="NAZIV"/>
    <w:basedOn w:val="Telobesedila3"/>
    <w:autoRedefine/>
    <w:rsid w:val="000350F0"/>
    <w:pPr>
      <w:tabs>
        <w:tab w:val="left" w:pos="2268"/>
      </w:tabs>
    </w:pPr>
    <w:rPr>
      <w:bCs/>
      <w:sz w:val="24"/>
      <w:lang w:eastAsia="en-US"/>
    </w:rPr>
  </w:style>
  <w:style w:type="paragraph" w:styleId="Otevilenseznam">
    <w:name w:val="List Number"/>
    <w:basedOn w:val="Navaden"/>
    <w:uiPriority w:val="99"/>
    <w:rsid w:val="000350F0"/>
    <w:pPr>
      <w:widowControl w:val="0"/>
      <w:tabs>
        <w:tab w:val="num" w:pos="360"/>
      </w:tabs>
      <w:ind w:left="360" w:hanging="360"/>
      <w:jc w:val="both"/>
    </w:pPr>
    <w:rPr>
      <w:rFonts w:ascii="Times New Roman" w:hAnsi="Times New Roman"/>
      <w:szCs w:val="20"/>
    </w:rPr>
  </w:style>
  <w:style w:type="paragraph" w:customStyle="1" w:styleId="s1">
    <w:name w:val="s1"/>
    <w:basedOn w:val="Navaden"/>
    <w:rsid w:val="000350F0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sz w:val="20"/>
      <w:szCs w:val="20"/>
      <w:lang w:val="en-GB"/>
    </w:rPr>
  </w:style>
  <w:style w:type="paragraph" w:customStyle="1" w:styleId="xl28">
    <w:name w:val="xl28"/>
    <w:basedOn w:val="Navaden"/>
    <w:rsid w:val="000350F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 w:cs="Arial"/>
      <w:b/>
      <w:bCs/>
    </w:rPr>
  </w:style>
  <w:style w:type="paragraph" w:styleId="Sprotnaopomba-besedilo">
    <w:name w:val="footnote text"/>
    <w:aliases w:val="Char Char,Sprotna opomba - besedilo Znak1,Sprotna opomba - besedilo Znak Znak2,Sprotna opomba - besedilo Znak1 Znak Znak1,Sprotna opomba - besedilo Znak1 Znak Znak Znak,Sprotna opomba - besedilo Znak Znak Znak Znak Znak"/>
    <w:basedOn w:val="Navaden"/>
    <w:link w:val="Sprotnaopomba-besediloZnak"/>
    <w:rsid w:val="000350F0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aliases w:val="Char Char Znak,Sprotna opomba - besedilo Znak1 Znak,Sprotna opomba - besedilo Znak Znak2 Znak,Sprotna opomba - besedilo Znak1 Znak Znak1 Znak,Sprotna opomba - besedilo Znak1 Znak Znak Znak Znak"/>
    <w:link w:val="Sprotnaopomba-besedilo"/>
    <w:uiPriority w:val="99"/>
    <w:locked/>
    <w:rsid w:val="000350F0"/>
    <w:rPr>
      <w:lang w:val="sl-SI" w:eastAsia="sl-SI" w:bidi="ar-SA"/>
    </w:rPr>
  </w:style>
  <w:style w:type="paragraph" w:styleId="Napis">
    <w:name w:val="caption"/>
    <w:basedOn w:val="Navaden"/>
    <w:next w:val="Navaden"/>
    <w:qFormat/>
    <w:rsid w:val="000350F0"/>
    <w:pPr>
      <w:spacing w:before="120" w:after="120"/>
    </w:pPr>
    <w:rPr>
      <w:rFonts w:ascii="Times New Roman" w:hAnsi="Times New Roman"/>
      <w:b/>
      <w:sz w:val="20"/>
      <w:szCs w:val="20"/>
    </w:rPr>
  </w:style>
  <w:style w:type="paragraph" w:customStyle="1" w:styleId="ZvonkoCu">
    <w:name w:val="ZvonkoCu"/>
    <w:basedOn w:val="Navaden"/>
    <w:rsid w:val="000350F0"/>
    <w:pPr>
      <w:keepNext/>
      <w:keepLines/>
      <w:spacing w:before="120" w:after="120"/>
      <w:jc w:val="both"/>
    </w:pPr>
    <w:rPr>
      <w:rFonts w:ascii="Courier New" w:hAnsi="Courier New"/>
      <w:color w:val="0000FF"/>
      <w:sz w:val="20"/>
      <w:szCs w:val="20"/>
    </w:rPr>
  </w:style>
  <w:style w:type="paragraph" w:customStyle="1" w:styleId="Default">
    <w:name w:val="Default"/>
    <w:rsid w:val="000350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40">
    <w:name w:val="Font Style40"/>
    <w:rsid w:val="000350F0"/>
    <w:rPr>
      <w:rFonts w:ascii="Verdana" w:hAnsi="Verdana" w:cs="Verdana"/>
      <w:sz w:val="14"/>
      <w:szCs w:val="14"/>
    </w:rPr>
  </w:style>
  <w:style w:type="paragraph" w:customStyle="1" w:styleId="Style11">
    <w:name w:val="Style11"/>
    <w:basedOn w:val="Navaden"/>
    <w:rsid w:val="000350F0"/>
    <w:pPr>
      <w:widowControl w:val="0"/>
      <w:autoSpaceDE w:val="0"/>
      <w:autoSpaceDN w:val="0"/>
      <w:adjustRightInd w:val="0"/>
      <w:spacing w:line="202" w:lineRule="exact"/>
      <w:ind w:hanging="350"/>
    </w:pPr>
    <w:rPr>
      <w:rFonts w:ascii="Verdana" w:hAnsi="Verdana"/>
    </w:rPr>
  </w:style>
  <w:style w:type="paragraph" w:customStyle="1" w:styleId="Style29">
    <w:name w:val="Style29"/>
    <w:basedOn w:val="Navaden"/>
    <w:uiPriority w:val="99"/>
    <w:rsid w:val="000350F0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Verdana" w:hAnsi="Verdana"/>
    </w:rPr>
  </w:style>
  <w:style w:type="character" w:customStyle="1" w:styleId="FontStyle46">
    <w:name w:val="Font Style46"/>
    <w:rsid w:val="000350F0"/>
    <w:rPr>
      <w:rFonts w:ascii="MS Reference Sans Serif" w:hAnsi="MS Reference Sans Serif" w:cs="MS Reference Sans Serif"/>
      <w:b/>
      <w:bCs/>
      <w:sz w:val="16"/>
      <w:szCs w:val="16"/>
    </w:rPr>
  </w:style>
  <w:style w:type="paragraph" w:customStyle="1" w:styleId="ZnakZnakZnak">
    <w:name w:val="Znak Znak Znak"/>
    <w:basedOn w:val="Navaden"/>
    <w:rsid w:val="000350F0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Indent31">
    <w:name w:val="Body Text Indent 31"/>
    <w:basedOn w:val="Navaden"/>
    <w:rsid w:val="000350F0"/>
    <w:pPr>
      <w:tabs>
        <w:tab w:val="left" w:pos="1843"/>
      </w:tabs>
      <w:ind w:left="708"/>
      <w:jc w:val="both"/>
    </w:pPr>
    <w:rPr>
      <w:rFonts w:ascii="Times New Roman" w:hAnsi="Times New Roman"/>
      <w:szCs w:val="20"/>
    </w:rPr>
  </w:style>
  <w:style w:type="character" w:customStyle="1" w:styleId="E-PVO-glavaZnak">
    <w:name w:val="E-PVO-glava Znak"/>
    <w:aliases w:val="Header-PR Znak Znak"/>
    <w:rsid w:val="00F21A0A"/>
    <w:rPr>
      <w:sz w:val="24"/>
    </w:rPr>
  </w:style>
  <w:style w:type="character" w:customStyle="1" w:styleId="ZnakZnak4">
    <w:name w:val="Znak Znak4"/>
    <w:rsid w:val="007326AB"/>
    <w:rPr>
      <w:sz w:val="24"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rsid w:val="003B4D5C"/>
    <w:pPr>
      <w:widowControl w:val="0"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customStyle="1" w:styleId="Tabelamrea1">
    <w:name w:val="Tabela – mreža1"/>
    <w:basedOn w:val="Navadnatabela"/>
    <w:rsid w:val="001F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3">
    <w:name w:val="Body Text Indent 3"/>
    <w:basedOn w:val="Navaden"/>
    <w:link w:val="Telobesedila-zamik3Znak"/>
    <w:rsid w:val="00E53653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rsid w:val="00E53653"/>
    <w:rPr>
      <w:rFonts w:ascii="Arial" w:hAnsi="Arial"/>
      <w:sz w:val="16"/>
      <w:szCs w:val="16"/>
    </w:rPr>
  </w:style>
  <w:style w:type="numbering" w:customStyle="1" w:styleId="Brezseznama1">
    <w:name w:val="Brez seznama1"/>
    <w:next w:val="Brezseznama"/>
    <w:uiPriority w:val="99"/>
    <w:semiHidden/>
    <w:unhideWhenUsed/>
    <w:rsid w:val="00E53653"/>
  </w:style>
  <w:style w:type="paragraph" w:customStyle="1" w:styleId="Telobesedila21">
    <w:name w:val="Telo besedila 21"/>
    <w:basedOn w:val="Navaden"/>
    <w:rsid w:val="00E53653"/>
    <w:pPr>
      <w:ind w:left="360"/>
      <w:jc w:val="both"/>
    </w:pPr>
    <w:rPr>
      <w:rFonts w:cs="Arial"/>
      <w:sz w:val="22"/>
      <w:szCs w:val="22"/>
      <w:lang w:val="en-US"/>
    </w:rPr>
  </w:style>
  <w:style w:type="table" w:customStyle="1" w:styleId="Tabelamrea10">
    <w:name w:val="Tabela – mreža1"/>
    <w:basedOn w:val="Navadnatabela"/>
    <w:next w:val="Tabelamrea1"/>
    <w:uiPriority w:val="99"/>
    <w:rsid w:val="00E5365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protnaopomba-sklic">
    <w:name w:val="footnote reference"/>
    <w:aliases w:val="Footnote symbol,Footnote,Fussnota"/>
    <w:uiPriority w:val="99"/>
    <w:rsid w:val="00E53653"/>
    <w:rPr>
      <w:vertAlign w:val="superscript"/>
    </w:rPr>
  </w:style>
  <w:style w:type="paragraph" w:customStyle="1" w:styleId="CharChar11">
    <w:name w:val="Char Char11"/>
    <w:basedOn w:val="Navaden"/>
    <w:rsid w:val="00E53653"/>
    <w:rPr>
      <w:rFonts w:ascii="Times New Roman" w:hAnsi="Times New Roman"/>
      <w:lang w:val="pl-PL" w:eastAsia="pl-PL"/>
    </w:rPr>
  </w:style>
  <w:style w:type="paragraph" w:customStyle="1" w:styleId="Telobesedila22">
    <w:name w:val="Telo besedila 22"/>
    <w:basedOn w:val="Navaden"/>
    <w:rsid w:val="00E53653"/>
    <w:pPr>
      <w:ind w:left="360"/>
      <w:jc w:val="both"/>
    </w:pPr>
    <w:rPr>
      <w:sz w:val="22"/>
      <w:szCs w:val="20"/>
      <w:lang w:val="en-US"/>
    </w:rPr>
  </w:style>
  <w:style w:type="character" w:styleId="SledenaHiperpovezava">
    <w:name w:val="FollowedHyperlink"/>
    <w:rsid w:val="00C448E0"/>
    <w:rPr>
      <w:color w:val="800080"/>
      <w:u w:val="single"/>
    </w:rPr>
  </w:style>
  <w:style w:type="paragraph" w:customStyle="1" w:styleId="ZnakZnakZnak0">
    <w:name w:val="Znak Znak Znak"/>
    <w:basedOn w:val="Navaden"/>
    <w:rsid w:val="00882AC9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uiPriority w:val="39"/>
    <w:rsid w:val="00F16472"/>
    <w:rPr>
      <w:rFonts w:ascii="Times New Roman" w:hAnsi="Times New Roman"/>
      <w:szCs w:val="20"/>
    </w:rPr>
  </w:style>
  <w:style w:type="character" w:styleId="tevilkastrani">
    <w:name w:val="page number"/>
    <w:unhideWhenUsed/>
    <w:rsid w:val="001D0070"/>
  </w:style>
  <w:style w:type="paragraph" w:customStyle="1" w:styleId="Bodytext1">
    <w:name w:val="Body text1"/>
    <w:basedOn w:val="Navaden"/>
    <w:rsid w:val="00B151CC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</w:rPr>
  </w:style>
  <w:style w:type="character" w:customStyle="1" w:styleId="Bodytext5">
    <w:name w:val="Body text (5)_"/>
    <w:link w:val="Bodytext50"/>
    <w:uiPriority w:val="99"/>
    <w:locked/>
    <w:rsid w:val="0070056F"/>
    <w:rPr>
      <w:sz w:val="23"/>
      <w:szCs w:val="23"/>
      <w:shd w:val="clear" w:color="auto" w:fill="FFFFFF"/>
    </w:rPr>
  </w:style>
  <w:style w:type="paragraph" w:customStyle="1" w:styleId="Bodytext50">
    <w:name w:val="Body text (5)"/>
    <w:basedOn w:val="Navaden"/>
    <w:link w:val="Bodytext5"/>
    <w:uiPriority w:val="99"/>
    <w:rsid w:val="0070056F"/>
    <w:pPr>
      <w:shd w:val="clear" w:color="auto" w:fill="FFFFFF"/>
      <w:spacing w:line="274" w:lineRule="exact"/>
      <w:ind w:hanging="360"/>
    </w:pPr>
    <w:rPr>
      <w:rFonts w:ascii="Times New Roman" w:hAnsi="Times New Roman"/>
      <w:sz w:val="23"/>
      <w:szCs w:val="23"/>
    </w:rPr>
  </w:style>
  <w:style w:type="character" w:customStyle="1" w:styleId="Naslov5Znak">
    <w:name w:val="Naslov 5 Znak"/>
    <w:link w:val="Naslov5"/>
    <w:rsid w:val="003B232A"/>
    <w:rPr>
      <w:rFonts w:ascii="Arial" w:hAnsi="Arial"/>
      <w:sz w:val="40"/>
    </w:rPr>
  </w:style>
  <w:style w:type="character" w:customStyle="1" w:styleId="Naslov7Znak">
    <w:name w:val="Naslov 7 Znak"/>
    <w:link w:val="Naslov7"/>
    <w:rsid w:val="003B232A"/>
    <w:rPr>
      <w:rFonts w:ascii="Arial" w:hAnsi="Arial"/>
      <w:sz w:val="28"/>
    </w:rPr>
  </w:style>
  <w:style w:type="character" w:customStyle="1" w:styleId="Naslov9Znak">
    <w:name w:val="Naslov 9 Znak"/>
    <w:link w:val="Naslov9"/>
    <w:rsid w:val="003B232A"/>
    <w:rPr>
      <w:rFonts w:ascii="Arial" w:hAnsi="Arial"/>
      <w:b/>
      <w:sz w:val="28"/>
    </w:rPr>
  </w:style>
  <w:style w:type="numbering" w:customStyle="1" w:styleId="Brezseznama2">
    <w:name w:val="Brez seznama2"/>
    <w:next w:val="Brezseznama"/>
    <w:uiPriority w:val="99"/>
    <w:semiHidden/>
    <w:unhideWhenUsed/>
    <w:rsid w:val="003B232A"/>
  </w:style>
  <w:style w:type="character" w:customStyle="1" w:styleId="WW8Num2z0">
    <w:name w:val="WW8Num2z0"/>
    <w:rsid w:val="003B232A"/>
    <w:rPr>
      <w:rFonts w:ascii="StarSymbol" w:hAnsi="StarSymbol"/>
    </w:rPr>
  </w:style>
  <w:style w:type="character" w:customStyle="1" w:styleId="WW8Num4z0">
    <w:name w:val="WW8Num4z0"/>
    <w:rsid w:val="003B232A"/>
    <w:rPr>
      <w:rFonts w:ascii="StarSymbol" w:hAnsi="StarSymbol"/>
    </w:rPr>
  </w:style>
  <w:style w:type="character" w:customStyle="1" w:styleId="WW8Num5z0">
    <w:name w:val="WW8Num5z0"/>
    <w:rsid w:val="003B232A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3B232A"/>
    <w:rPr>
      <w:sz w:val="22"/>
    </w:rPr>
  </w:style>
  <w:style w:type="character" w:customStyle="1" w:styleId="WW8Num10z0">
    <w:name w:val="WW8Num10z0"/>
    <w:rsid w:val="003B232A"/>
    <w:rPr>
      <w:rFonts w:ascii="StarSymbol" w:hAnsi="StarSymbol"/>
    </w:rPr>
  </w:style>
  <w:style w:type="character" w:customStyle="1" w:styleId="Absatz-Standardschriftart">
    <w:name w:val="Absatz-Standardschriftart"/>
    <w:rsid w:val="003B232A"/>
  </w:style>
  <w:style w:type="character" w:customStyle="1" w:styleId="WW-Absatz-Standardschriftart">
    <w:name w:val="WW-Absatz-Standardschriftart"/>
    <w:rsid w:val="003B232A"/>
  </w:style>
  <w:style w:type="character" w:customStyle="1" w:styleId="WW-Absatz-Standardschriftart1">
    <w:name w:val="WW-Absatz-Standardschriftart1"/>
    <w:rsid w:val="003B232A"/>
  </w:style>
  <w:style w:type="character" w:customStyle="1" w:styleId="WW8Num6z0">
    <w:name w:val="WW8Num6z0"/>
    <w:rsid w:val="003B232A"/>
    <w:rPr>
      <w:rFonts w:ascii="Symbol" w:hAnsi="Symbol"/>
    </w:rPr>
  </w:style>
  <w:style w:type="character" w:customStyle="1" w:styleId="WW8Num9z0">
    <w:name w:val="WW8Num9z0"/>
    <w:rsid w:val="003B232A"/>
    <w:rPr>
      <w:sz w:val="22"/>
    </w:rPr>
  </w:style>
  <w:style w:type="character" w:customStyle="1" w:styleId="WW8Num12z0">
    <w:name w:val="WW8Num12z0"/>
    <w:rsid w:val="003B232A"/>
    <w:rPr>
      <w:rFonts w:ascii="Symbol" w:hAnsi="Symbol" w:cs="StarSymbol"/>
      <w:sz w:val="18"/>
      <w:szCs w:val="18"/>
    </w:rPr>
  </w:style>
  <w:style w:type="character" w:customStyle="1" w:styleId="WW-Absatz-Standardschriftart11">
    <w:name w:val="WW-Absatz-Standardschriftart11"/>
    <w:rsid w:val="003B232A"/>
  </w:style>
  <w:style w:type="character" w:customStyle="1" w:styleId="WW8Num15z0">
    <w:name w:val="WW8Num15z0"/>
    <w:rsid w:val="003B232A"/>
    <w:rPr>
      <w:rFonts w:ascii="Symbol" w:hAnsi="Symbol" w:cs="StarSymbol"/>
      <w:sz w:val="18"/>
      <w:szCs w:val="18"/>
    </w:rPr>
  </w:style>
  <w:style w:type="character" w:customStyle="1" w:styleId="WW-Absatz-Standardschriftart111">
    <w:name w:val="WW-Absatz-Standardschriftart111"/>
    <w:rsid w:val="003B232A"/>
  </w:style>
  <w:style w:type="character" w:customStyle="1" w:styleId="WW8Num3z0">
    <w:name w:val="WW8Num3z0"/>
    <w:rsid w:val="003B232A"/>
    <w:rPr>
      <w:rFonts w:ascii="StarSymbol" w:hAnsi="StarSymbol"/>
    </w:rPr>
  </w:style>
  <w:style w:type="character" w:customStyle="1" w:styleId="WW8Num13z0">
    <w:name w:val="WW8Num13z0"/>
    <w:rsid w:val="003B232A"/>
    <w:rPr>
      <w:rFonts w:ascii="StarSymbol" w:hAnsi="StarSymbol"/>
    </w:rPr>
  </w:style>
  <w:style w:type="character" w:customStyle="1" w:styleId="WW-Absatz-Standardschriftart1111">
    <w:name w:val="WW-Absatz-Standardschriftart1111"/>
    <w:rsid w:val="003B232A"/>
  </w:style>
  <w:style w:type="character" w:customStyle="1" w:styleId="WW8Num11z0">
    <w:name w:val="WW8Num11z0"/>
    <w:rsid w:val="003B232A"/>
    <w:rPr>
      <w:rFonts w:ascii="Wingdings" w:hAnsi="Wingdings"/>
    </w:rPr>
  </w:style>
  <w:style w:type="character" w:customStyle="1" w:styleId="WW8Num17z0">
    <w:name w:val="WW8Num17z0"/>
    <w:rsid w:val="003B232A"/>
    <w:rPr>
      <w:rFonts w:ascii="Symbol" w:hAnsi="Symbol"/>
    </w:rPr>
  </w:style>
  <w:style w:type="character" w:customStyle="1" w:styleId="WW8Num21z0">
    <w:name w:val="WW8Num21z0"/>
    <w:rsid w:val="003B232A"/>
    <w:rPr>
      <w:rFonts w:ascii="Wingdings" w:hAnsi="Wingdings"/>
    </w:rPr>
  </w:style>
  <w:style w:type="character" w:customStyle="1" w:styleId="WW8Num23z0">
    <w:name w:val="WW8Num23z0"/>
    <w:rsid w:val="003B232A"/>
    <w:rPr>
      <w:rFonts w:ascii="Symbol" w:hAnsi="Symbol"/>
      <w:color w:val="auto"/>
      <w:sz w:val="28"/>
    </w:rPr>
  </w:style>
  <w:style w:type="character" w:customStyle="1" w:styleId="WW8Num24z0">
    <w:name w:val="WW8Num24z0"/>
    <w:rsid w:val="003B232A"/>
    <w:rPr>
      <w:rFonts w:ascii="Wingdings" w:hAnsi="Wingdings"/>
    </w:rPr>
  </w:style>
  <w:style w:type="character" w:customStyle="1" w:styleId="WW8Num27z2">
    <w:name w:val="WW8Num27z2"/>
    <w:rsid w:val="003B232A"/>
    <w:rPr>
      <w:b w:val="0"/>
      <w:i w:val="0"/>
      <w:sz w:val="22"/>
    </w:rPr>
  </w:style>
  <w:style w:type="character" w:customStyle="1" w:styleId="WW8Num29z0">
    <w:name w:val="WW8Num29z0"/>
    <w:rsid w:val="003B232A"/>
    <w:rPr>
      <w:rFonts w:ascii="Symbol" w:hAnsi="Symbol"/>
    </w:rPr>
  </w:style>
  <w:style w:type="character" w:customStyle="1" w:styleId="WW8Num31z0">
    <w:name w:val="WW8Num31z0"/>
    <w:rsid w:val="003B232A"/>
    <w:rPr>
      <w:rFonts w:ascii="Wingdings" w:hAnsi="Wingdings"/>
    </w:rPr>
  </w:style>
  <w:style w:type="character" w:customStyle="1" w:styleId="WW8Num33z0">
    <w:name w:val="WW8Num33z0"/>
    <w:rsid w:val="003B232A"/>
    <w:rPr>
      <w:rFonts w:ascii="Symbol" w:hAnsi="Symbol"/>
    </w:rPr>
  </w:style>
  <w:style w:type="character" w:customStyle="1" w:styleId="WW8Num37z0">
    <w:name w:val="WW8Num37z0"/>
    <w:rsid w:val="003B232A"/>
    <w:rPr>
      <w:rFonts w:ascii="Symbol" w:hAnsi="Symbol"/>
    </w:rPr>
  </w:style>
  <w:style w:type="character" w:customStyle="1" w:styleId="WW8Num39z0">
    <w:name w:val="WW8Num39z0"/>
    <w:rsid w:val="003B232A"/>
    <w:rPr>
      <w:b/>
      <w:i w:val="0"/>
    </w:rPr>
  </w:style>
  <w:style w:type="character" w:customStyle="1" w:styleId="WW8Num40z0">
    <w:name w:val="WW8Num40z0"/>
    <w:rsid w:val="003B232A"/>
    <w:rPr>
      <w:rFonts w:ascii="Symbol" w:hAnsi="Symbol"/>
    </w:rPr>
  </w:style>
  <w:style w:type="character" w:customStyle="1" w:styleId="WW8Num44z0">
    <w:name w:val="WW8Num44z0"/>
    <w:rsid w:val="003B232A"/>
    <w:rPr>
      <w:rFonts w:ascii="Symbol" w:hAnsi="Symbol"/>
      <w:color w:val="auto"/>
      <w:sz w:val="28"/>
    </w:rPr>
  </w:style>
  <w:style w:type="character" w:customStyle="1" w:styleId="WW8Num45z0">
    <w:name w:val="WW8Num45z0"/>
    <w:rsid w:val="003B232A"/>
    <w:rPr>
      <w:rFonts w:ascii="Symbol" w:hAnsi="Symbol"/>
    </w:rPr>
  </w:style>
  <w:style w:type="character" w:customStyle="1" w:styleId="WW8Num47z0">
    <w:name w:val="WW8Num47z0"/>
    <w:rsid w:val="003B232A"/>
    <w:rPr>
      <w:rFonts w:ascii="Symbol" w:hAnsi="Symbol"/>
    </w:rPr>
  </w:style>
  <w:style w:type="character" w:customStyle="1" w:styleId="WW8Num49z0">
    <w:name w:val="WW8Num49z0"/>
    <w:rsid w:val="003B232A"/>
    <w:rPr>
      <w:rFonts w:ascii="Symbol" w:hAnsi="Symbol"/>
    </w:rPr>
  </w:style>
  <w:style w:type="character" w:customStyle="1" w:styleId="WW8Num50z0">
    <w:name w:val="WW8Num50z0"/>
    <w:rsid w:val="003B232A"/>
    <w:rPr>
      <w:rFonts w:ascii="Symbol" w:hAnsi="Symbol"/>
    </w:rPr>
  </w:style>
  <w:style w:type="character" w:customStyle="1" w:styleId="WW8Num53z0">
    <w:name w:val="WW8Num53z0"/>
    <w:rsid w:val="003B232A"/>
    <w:rPr>
      <w:rFonts w:ascii="Symbol" w:hAnsi="Symbol"/>
    </w:rPr>
  </w:style>
  <w:style w:type="character" w:customStyle="1" w:styleId="WW8Num57z0">
    <w:name w:val="WW8Num57z0"/>
    <w:rsid w:val="003B232A"/>
    <w:rPr>
      <w:rFonts w:ascii="Wingdings" w:hAnsi="Wingdings"/>
    </w:rPr>
  </w:style>
  <w:style w:type="character" w:customStyle="1" w:styleId="WW8Num61z0">
    <w:name w:val="WW8Num61z0"/>
    <w:rsid w:val="003B232A"/>
    <w:rPr>
      <w:rFonts w:ascii="Symbol" w:hAnsi="Symbol"/>
    </w:rPr>
  </w:style>
  <w:style w:type="character" w:customStyle="1" w:styleId="WW8Num63z0">
    <w:name w:val="WW8Num63z0"/>
    <w:rsid w:val="003B232A"/>
    <w:rPr>
      <w:rFonts w:ascii="Symbol" w:hAnsi="Symbol"/>
    </w:rPr>
  </w:style>
  <w:style w:type="character" w:customStyle="1" w:styleId="WW8Num65z0">
    <w:name w:val="WW8Num65z0"/>
    <w:rsid w:val="003B232A"/>
    <w:rPr>
      <w:rFonts w:ascii="Symbol" w:hAnsi="Symbol"/>
    </w:rPr>
  </w:style>
  <w:style w:type="character" w:customStyle="1" w:styleId="WW8Num66z0">
    <w:name w:val="WW8Num66z0"/>
    <w:rsid w:val="003B232A"/>
    <w:rPr>
      <w:rFonts w:ascii="Symbol" w:hAnsi="Symbol"/>
    </w:rPr>
  </w:style>
  <w:style w:type="character" w:customStyle="1" w:styleId="WW8Num70z0">
    <w:name w:val="WW8Num70z0"/>
    <w:rsid w:val="003B232A"/>
    <w:rPr>
      <w:rFonts w:ascii="Symbol" w:hAnsi="Symbol"/>
    </w:rPr>
  </w:style>
  <w:style w:type="character" w:customStyle="1" w:styleId="WW8Num71z0">
    <w:name w:val="WW8Num71z0"/>
    <w:rsid w:val="003B232A"/>
    <w:rPr>
      <w:rFonts w:ascii="Symbol" w:hAnsi="Symbol"/>
    </w:rPr>
  </w:style>
  <w:style w:type="character" w:customStyle="1" w:styleId="WW8Num73z0">
    <w:name w:val="WW8Num73z0"/>
    <w:rsid w:val="003B232A"/>
    <w:rPr>
      <w:rFonts w:ascii="Symbol" w:hAnsi="Symbol"/>
      <w:color w:val="auto"/>
      <w:sz w:val="28"/>
    </w:rPr>
  </w:style>
  <w:style w:type="character" w:customStyle="1" w:styleId="WW8Num74z0">
    <w:name w:val="WW8Num74z0"/>
    <w:rsid w:val="003B232A"/>
    <w:rPr>
      <w:rFonts w:ascii="Symbol" w:hAnsi="Symbol"/>
    </w:rPr>
  </w:style>
  <w:style w:type="character" w:customStyle="1" w:styleId="WW8Num80z0">
    <w:name w:val="WW8Num80z0"/>
    <w:rsid w:val="003B232A"/>
    <w:rPr>
      <w:rFonts w:ascii="Symbol" w:hAnsi="Symbol"/>
    </w:rPr>
  </w:style>
  <w:style w:type="character" w:customStyle="1" w:styleId="WW8Num82z0">
    <w:name w:val="WW8Num82z0"/>
    <w:rsid w:val="003B232A"/>
    <w:rPr>
      <w:rFonts w:ascii="Symbol" w:hAnsi="Symbol"/>
    </w:rPr>
  </w:style>
  <w:style w:type="character" w:customStyle="1" w:styleId="WW8Num85z0">
    <w:name w:val="WW8Num85z0"/>
    <w:rsid w:val="003B232A"/>
    <w:rPr>
      <w:rFonts w:ascii="Symbol" w:hAnsi="Symbol"/>
    </w:rPr>
  </w:style>
  <w:style w:type="character" w:customStyle="1" w:styleId="WW8Num87z0">
    <w:name w:val="WW8Num87z0"/>
    <w:rsid w:val="003B232A"/>
    <w:rPr>
      <w:rFonts w:ascii="Symbol" w:hAnsi="Symbol"/>
    </w:rPr>
  </w:style>
  <w:style w:type="character" w:customStyle="1" w:styleId="WW8Num90z0">
    <w:name w:val="WW8Num90z0"/>
    <w:rsid w:val="003B232A"/>
    <w:rPr>
      <w:rFonts w:ascii="Symbol" w:hAnsi="Symbol"/>
    </w:rPr>
  </w:style>
  <w:style w:type="character" w:customStyle="1" w:styleId="WW8Num95z0">
    <w:name w:val="WW8Num95z0"/>
    <w:rsid w:val="003B232A"/>
    <w:rPr>
      <w:rFonts w:ascii="Symbol" w:hAnsi="Symbol"/>
    </w:rPr>
  </w:style>
  <w:style w:type="character" w:customStyle="1" w:styleId="WW8Num97z0">
    <w:name w:val="WW8Num97z0"/>
    <w:rsid w:val="003B232A"/>
    <w:rPr>
      <w:rFonts w:ascii="Symbol" w:hAnsi="Symbol"/>
    </w:rPr>
  </w:style>
  <w:style w:type="character" w:customStyle="1" w:styleId="WW8Num101z0">
    <w:name w:val="WW8Num101z0"/>
    <w:rsid w:val="003B232A"/>
    <w:rPr>
      <w:rFonts w:ascii="Symbol" w:hAnsi="Symbol"/>
    </w:rPr>
  </w:style>
  <w:style w:type="character" w:customStyle="1" w:styleId="WW8Num102z0">
    <w:name w:val="WW8Num102z0"/>
    <w:rsid w:val="003B232A"/>
    <w:rPr>
      <w:rFonts w:ascii="Wingdings" w:hAnsi="Wingdings"/>
    </w:rPr>
  </w:style>
  <w:style w:type="character" w:customStyle="1" w:styleId="WW8Num103z0">
    <w:name w:val="WW8Num103z0"/>
    <w:rsid w:val="003B232A"/>
    <w:rPr>
      <w:rFonts w:ascii="Symbol" w:hAnsi="Symbol"/>
      <w:color w:val="auto"/>
      <w:sz w:val="28"/>
    </w:rPr>
  </w:style>
  <w:style w:type="character" w:customStyle="1" w:styleId="WW8Num105z0">
    <w:name w:val="WW8Num105z0"/>
    <w:rsid w:val="003B232A"/>
    <w:rPr>
      <w:rFonts w:ascii="Wingdings" w:hAnsi="Wingdings"/>
    </w:rPr>
  </w:style>
  <w:style w:type="character" w:customStyle="1" w:styleId="WW8Num106z0">
    <w:name w:val="WW8Num106z0"/>
    <w:rsid w:val="003B232A"/>
    <w:rPr>
      <w:rFonts w:ascii="Wingdings" w:hAnsi="Wingdings"/>
    </w:rPr>
  </w:style>
  <w:style w:type="character" w:customStyle="1" w:styleId="WW8Num109z0">
    <w:name w:val="WW8Num109z0"/>
    <w:rsid w:val="003B232A"/>
    <w:rPr>
      <w:rFonts w:ascii="Wingdings" w:hAnsi="Wingdings"/>
    </w:rPr>
  </w:style>
  <w:style w:type="character" w:customStyle="1" w:styleId="WW8Num115z0">
    <w:name w:val="WW8Num115z0"/>
    <w:rsid w:val="003B232A"/>
    <w:rPr>
      <w:rFonts w:ascii="Symbol" w:hAnsi="Symbol"/>
      <w:color w:val="auto"/>
      <w:sz w:val="28"/>
    </w:rPr>
  </w:style>
  <w:style w:type="character" w:customStyle="1" w:styleId="WW8Num116z0">
    <w:name w:val="WW8Num116z0"/>
    <w:rsid w:val="003B232A"/>
    <w:rPr>
      <w:rFonts w:ascii="Symbol" w:hAnsi="Symbol"/>
    </w:rPr>
  </w:style>
  <w:style w:type="character" w:customStyle="1" w:styleId="WW8Num117z0">
    <w:name w:val="WW8Num117z0"/>
    <w:rsid w:val="003B232A"/>
    <w:rPr>
      <w:rFonts w:ascii="Symbol" w:hAnsi="Symbol"/>
    </w:rPr>
  </w:style>
  <w:style w:type="character" w:customStyle="1" w:styleId="WW8Num119z0">
    <w:name w:val="WW8Num119z0"/>
    <w:rsid w:val="003B232A"/>
    <w:rPr>
      <w:rFonts w:ascii="Symbol" w:hAnsi="Symbol"/>
      <w:color w:val="auto"/>
      <w:sz w:val="28"/>
    </w:rPr>
  </w:style>
  <w:style w:type="character" w:customStyle="1" w:styleId="WW8Num125z0">
    <w:name w:val="WW8Num125z0"/>
    <w:rsid w:val="003B232A"/>
    <w:rPr>
      <w:sz w:val="22"/>
    </w:rPr>
  </w:style>
  <w:style w:type="character" w:customStyle="1" w:styleId="WW8Num126z0">
    <w:name w:val="WW8Num126z0"/>
    <w:rsid w:val="003B232A"/>
    <w:rPr>
      <w:rFonts w:ascii="Symbol" w:hAnsi="Symbol"/>
    </w:rPr>
  </w:style>
  <w:style w:type="character" w:customStyle="1" w:styleId="WW8Num128z0">
    <w:name w:val="WW8Num128z0"/>
    <w:rsid w:val="003B232A"/>
    <w:rPr>
      <w:rFonts w:ascii="Symbol" w:hAnsi="Symbol"/>
    </w:rPr>
  </w:style>
  <w:style w:type="character" w:customStyle="1" w:styleId="WW8Num129z0">
    <w:name w:val="WW8Num129z0"/>
    <w:rsid w:val="003B232A"/>
    <w:rPr>
      <w:sz w:val="22"/>
    </w:rPr>
  </w:style>
  <w:style w:type="character" w:customStyle="1" w:styleId="WW8Num132z0">
    <w:name w:val="WW8Num132z0"/>
    <w:rsid w:val="003B232A"/>
    <w:rPr>
      <w:rFonts w:ascii="Symbol" w:hAnsi="Symbol"/>
      <w:color w:val="auto"/>
      <w:sz w:val="28"/>
    </w:rPr>
  </w:style>
  <w:style w:type="character" w:customStyle="1" w:styleId="WW8Num133z0">
    <w:name w:val="WW8Num133z0"/>
    <w:rsid w:val="003B232A"/>
    <w:rPr>
      <w:rFonts w:ascii="Symbol" w:hAnsi="Symbol"/>
    </w:rPr>
  </w:style>
  <w:style w:type="character" w:customStyle="1" w:styleId="WW8Num139z0">
    <w:name w:val="WW8Num139z0"/>
    <w:rsid w:val="003B232A"/>
    <w:rPr>
      <w:rFonts w:ascii="Symbol" w:hAnsi="Symbol"/>
    </w:rPr>
  </w:style>
  <w:style w:type="character" w:customStyle="1" w:styleId="WW8Num143z2">
    <w:name w:val="WW8Num143z2"/>
    <w:rsid w:val="003B232A"/>
    <w:rPr>
      <w:b w:val="0"/>
      <w:i w:val="0"/>
      <w:sz w:val="22"/>
    </w:rPr>
  </w:style>
  <w:style w:type="character" w:customStyle="1" w:styleId="WW8Num144z0">
    <w:name w:val="WW8Num144z0"/>
    <w:rsid w:val="003B232A"/>
    <w:rPr>
      <w:rFonts w:ascii="Wingdings" w:hAnsi="Wingdings"/>
    </w:rPr>
  </w:style>
  <w:style w:type="character" w:customStyle="1" w:styleId="WW8Num145z0">
    <w:name w:val="WW8Num145z0"/>
    <w:rsid w:val="003B232A"/>
    <w:rPr>
      <w:rFonts w:ascii="Symbol" w:hAnsi="Symbol"/>
    </w:rPr>
  </w:style>
  <w:style w:type="character" w:customStyle="1" w:styleId="WW8Num147z0">
    <w:name w:val="WW8Num147z0"/>
    <w:rsid w:val="003B232A"/>
    <w:rPr>
      <w:rFonts w:ascii="Symbol" w:hAnsi="Symbol"/>
      <w:color w:val="auto"/>
      <w:sz w:val="28"/>
    </w:rPr>
  </w:style>
  <w:style w:type="character" w:customStyle="1" w:styleId="WW8Num148z0">
    <w:name w:val="WW8Num148z0"/>
    <w:rsid w:val="003B232A"/>
    <w:rPr>
      <w:rFonts w:ascii="Symbol" w:hAnsi="Symbol"/>
    </w:rPr>
  </w:style>
  <w:style w:type="character" w:customStyle="1" w:styleId="WW8Num149z0">
    <w:name w:val="WW8Num149z0"/>
    <w:rsid w:val="003B232A"/>
    <w:rPr>
      <w:rFonts w:ascii="Symbol" w:hAnsi="Symbol"/>
    </w:rPr>
  </w:style>
  <w:style w:type="character" w:customStyle="1" w:styleId="WW8Num153z1">
    <w:name w:val="WW8Num153z1"/>
    <w:rsid w:val="003B232A"/>
    <w:rPr>
      <w:rFonts w:ascii="Times New Roman" w:eastAsia="Times New Roman" w:hAnsi="Times New Roman" w:cs="Times New Roman"/>
    </w:rPr>
  </w:style>
  <w:style w:type="character" w:customStyle="1" w:styleId="WW8Num158z0">
    <w:name w:val="WW8Num158z0"/>
    <w:rsid w:val="003B232A"/>
    <w:rPr>
      <w:rFonts w:ascii="Wingdings" w:hAnsi="Wingdings"/>
    </w:rPr>
  </w:style>
  <w:style w:type="character" w:customStyle="1" w:styleId="WW8Num159z0">
    <w:name w:val="WW8Num159z0"/>
    <w:rsid w:val="003B232A"/>
    <w:rPr>
      <w:rFonts w:ascii="Wingdings" w:hAnsi="Wingdings"/>
    </w:rPr>
  </w:style>
  <w:style w:type="character" w:customStyle="1" w:styleId="WW8Num162z0">
    <w:name w:val="WW8Num162z0"/>
    <w:rsid w:val="003B232A"/>
    <w:rPr>
      <w:rFonts w:ascii="Symbol" w:hAnsi="Symbol"/>
    </w:rPr>
  </w:style>
  <w:style w:type="character" w:customStyle="1" w:styleId="WW8Num163z0">
    <w:name w:val="WW8Num163z0"/>
    <w:rsid w:val="003B232A"/>
    <w:rPr>
      <w:rFonts w:ascii="Symbol" w:hAnsi="Symbol"/>
    </w:rPr>
  </w:style>
  <w:style w:type="character" w:customStyle="1" w:styleId="WW8Num169z0">
    <w:name w:val="WW8Num169z0"/>
    <w:rsid w:val="003B232A"/>
    <w:rPr>
      <w:rFonts w:ascii="Symbol" w:hAnsi="Symbol"/>
    </w:rPr>
  </w:style>
  <w:style w:type="character" w:customStyle="1" w:styleId="WW8Num170z0">
    <w:name w:val="WW8Num170z0"/>
    <w:rsid w:val="003B232A"/>
    <w:rPr>
      <w:rFonts w:ascii="Symbol" w:hAnsi="Symbol"/>
      <w:color w:val="auto"/>
      <w:sz w:val="28"/>
    </w:rPr>
  </w:style>
  <w:style w:type="character" w:customStyle="1" w:styleId="WW8Num171z0">
    <w:name w:val="WW8Num171z0"/>
    <w:rsid w:val="003B232A"/>
    <w:rPr>
      <w:rFonts w:ascii="Symbol" w:hAnsi="Symbol"/>
    </w:rPr>
  </w:style>
  <w:style w:type="character" w:customStyle="1" w:styleId="WW8Num173z0">
    <w:name w:val="WW8Num173z0"/>
    <w:rsid w:val="003B232A"/>
    <w:rPr>
      <w:rFonts w:ascii="Symbol" w:hAnsi="Symbol"/>
    </w:rPr>
  </w:style>
  <w:style w:type="character" w:customStyle="1" w:styleId="WW8Num174z0">
    <w:name w:val="WW8Num174z0"/>
    <w:rsid w:val="003B232A"/>
    <w:rPr>
      <w:rFonts w:ascii="Symbol" w:hAnsi="Symbol"/>
    </w:rPr>
  </w:style>
  <w:style w:type="character" w:customStyle="1" w:styleId="WW8Num176z0">
    <w:name w:val="WW8Num176z0"/>
    <w:rsid w:val="003B232A"/>
    <w:rPr>
      <w:rFonts w:ascii="Symbol" w:hAnsi="Symbol"/>
      <w:color w:val="auto"/>
      <w:sz w:val="28"/>
    </w:rPr>
  </w:style>
  <w:style w:type="character" w:customStyle="1" w:styleId="WW8Num177z0">
    <w:name w:val="WW8Num177z0"/>
    <w:rsid w:val="003B232A"/>
    <w:rPr>
      <w:rFonts w:ascii="Symbol" w:hAnsi="Symbol"/>
    </w:rPr>
  </w:style>
  <w:style w:type="character" w:customStyle="1" w:styleId="WW8Num180z0">
    <w:name w:val="WW8Num180z0"/>
    <w:rsid w:val="003B232A"/>
    <w:rPr>
      <w:rFonts w:ascii="Symbol" w:hAnsi="Symbol"/>
    </w:rPr>
  </w:style>
  <w:style w:type="character" w:customStyle="1" w:styleId="WW8Num183z0">
    <w:name w:val="WW8Num183z0"/>
    <w:rsid w:val="003B232A"/>
    <w:rPr>
      <w:rFonts w:ascii="Symbol" w:hAnsi="Symbol"/>
    </w:rPr>
  </w:style>
  <w:style w:type="character" w:customStyle="1" w:styleId="WW8Num189z0">
    <w:name w:val="WW8Num189z0"/>
    <w:rsid w:val="003B232A"/>
    <w:rPr>
      <w:rFonts w:ascii="Wingdings" w:hAnsi="Wingdings"/>
    </w:rPr>
  </w:style>
  <w:style w:type="character" w:customStyle="1" w:styleId="WW8Num191z0">
    <w:name w:val="WW8Num191z0"/>
    <w:rsid w:val="003B232A"/>
    <w:rPr>
      <w:rFonts w:ascii="Symbol" w:hAnsi="Symbol"/>
    </w:rPr>
  </w:style>
  <w:style w:type="character" w:customStyle="1" w:styleId="WW8Num195z0">
    <w:name w:val="WW8Num195z0"/>
    <w:rsid w:val="003B232A"/>
    <w:rPr>
      <w:rFonts w:ascii="Wingdings" w:hAnsi="Wingdings"/>
    </w:rPr>
  </w:style>
  <w:style w:type="character" w:customStyle="1" w:styleId="WW8Num199z0">
    <w:name w:val="WW8Num199z0"/>
    <w:rsid w:val="003B232A"/>
    <w:rPr>
      <w:rFonts w:ascii="Symbol" w:hAnsi="Symbol"/>
    </w:rPr>
  </w:style>
  <w:style w:type="character" w:customStyle="1" w:styleId="WW8Num201z0">
    <w:name w:val="WW8Num201z0"/>
    <w:rsid w:val="003B232A"/>
    <w:rPr>
      <w:rFonts w:ascii="Symbol" w:hAnsi="Symbol"/>
    </w:rPr>
  </w:style>
  <w:style w:type="character" w:customStyle="1" w:styleId="WW8Num203z1">
    <w:name w:val="WW8Num203z1"/>
    <w:rsid w:val="003B232A"/>
    <w:rPr>
      <w:rFonts w:ascii="Times New Roman" w:eastAsia="Times New Roman" w:hAnsi="Times New Roman" w:cs="Times New Roman"/>
    </w:rPr>
  </w:style>
  <w:style w:type="character" w:customStyle="1" w:styleId="WW8Num204z0">
    <w:name w:val="WW8Num204z0"/>
    <w:rsid w:val="003B232A"/>
    <w:rPr>
      <w:rFonts w:ascii="Symbol" w:hAnsi="Symbol"/>
    </w:rPr>
  </w:style>
  <w:style w:type="character" w:customStyle="1" w:styleId="WW8Num204z1">
    <w:name w:val="WW8Num204z1"/>
    <w:rsid w:val="003B232A"/>
    <w:rPr>
      <w:rFonts w:ascii="Courier New" w:hAnsi="Courier New" w:cs="Wingdings"/>
    </w:rPr>
  </w:style>
  <w:style w:type="character" w:customStyle="1" w:styleId="WW8Num204z2">
    <w:name w:val="WW8Num204z2"/>
    <w:rsid w:val="003B232A"/>
    <w:rPr>
      <w:rFonts w:ascii="Wingdings" w:hAnsi="Wingdings"/>
    </w:rPr>
  </w:style>
  <w:style w:type="character" w:customStyle="1" w:styleId="WW8Num207z0">
    <w:name w:val="WW8Num207z0"/>
    <w:rsid w:val="003B232A"/>
    <w:rPr>
      <w:rFonts w:ascii="Symbol" w:hAnsi="Symbol"/>
    </w:rPr>
  </w:style>
  <w:style w:type="character" w:customStyle="1" w:styleId="WW8Num208z0">
    <w:name w:val="WW8Num208z0"/>
    <w:rsid w:val="003B232A"/>
    <w:rPr>
      <w:rFonts w:ascii="Symbol" w:hAnsi="Symbol"/>
      <w:color w:val="auto"/>
      <w:sz w:val="28"/>
    </w:rPr>
  </w:style>
  <w:style w:type="character" w:customStyle="1" w:styleId="WW8Num210z0">
    <w:name w:val="WW8Num210z0"/>
    <w:rsid w:val="003B232A"/>
    <w:rPr>
      <w:rFonts w:ascii="Symbol" w:hAnsi="Symbol"/>
    </w:rPr>
  </w:style>
  <w:style w:type="character" w:customStyle="1" w:styleId="WW8Num212z0">
    <w:name w:val="WW8Num212z0"/>
    <w:rsid w:val="003B232A"/>
    <w:rPr>
      <w:rFonts w:ascii="Symbol" w:hAnsi="Symbol"/>
    </w:rPr>
  </w:style>
  <w:style w:type="character" w:customStyle="1" w:styleId="WW8Num213z0">
    <w:name w:val="WW8Num213z0"/>
    <w:rsid w:val="003B232A"/>
    <w:rPr>
      <w:rFonts w:ascii="Symbol" w:hAnsi="Symbol"/>
    </w:rPr>
  </w:style>
  <w:style w:type="character" w:customStyle="1" w:styleId="WW8NumSt67z0">
    <w:name w:val="WW8NumSt67z0"/>
    <w:rsid w:val="003B232A"/>
    <w:rPr>
      <w:rFonts w:ascii="Symbol" w:hAnsi="Symbol"/>
      <w:sz w:val="20"/>
    </w:rPr>
  </w:style>
  <w:style w:type="character" w:customStyle="1" w:styleId="WW8NumSt75z0">
    <w:name w:val="WW8NumSt75z0"/>
    <w:rsid w:val="003B232A"/>
    <w:rPr>
      <w:rFonts w:ascii="Symbol" w:hAnsi="Symbol"/>
    </w:rPr>
  </w:style>
  <w:style w:type="character" w:customStyle="1" w:styleId="Privzetapisavaodstavka1">
    <w:name w:val="Privzeta pisava odstavka1"/>
    <w:rsid w:val="003B232A"/>
  </w:style>
  <w:style w:type="character" w:customStyle="1" w:styleId="Oznake">
    <w:name w:val="Oznake"/>
    <w:rsid w:val="003B232A"/>
    <w:rPr>
      <w:rFonts w:ascii="StarSymbol" w:eastAsia="StarSymbol" w:hAnsi="StarSymbol" w:cs="StarSymbol"/>
      <w:sz w:val="18"/>
      <w:szCs w:val="18"/>
    </w:rPr>
  </w:style>
  <w:style w:type="character" w:customStyle="1" w:styleId="Simbolizaotevilevanje">
    <w:name w:val="Simboli za oštevilčevanje"/>
    <w:rsid w:val="003B232A"/>
  </w:style>
  <w:style w:type="character" w:customStyle="1" w:styleId="WW8Num14z0">
    <w:name w:val="WW8Num14z0"/>
    <w:rsid w:val="003B232A"/>
    <w:rPr>
      <w:rFonts w:ascii="Symbol" w:hAnsi="Symbol"/>
    </w:rPr>
  </w:style>
  <w:style w:type="character" w:customStyle="1" w:styleId="WW8Num205z1">
    <w:name w:val="WW8Num205z1"/>
    <w:rsid w:val="003B232A"/>
    <w:rPr>
      <w:rFonts w:ascii="Times New Roman" w:eastAsia="Times New Roman" w:hAnsi="Times New Roman" w:cs="Times New Roman"/>
    </w:rPr>
  </w:style>
  <w:style w:type="character" w:customStyle="1" w:styleId="WW8Num131z0">
    <w:name w:val="WW8Num131z0"/>
    <w:rsid w:val="003B232A"/>
    <w:rPr>
      <w:sz w:val="22"/>
    </w:rPr>
  </w:style>
  <w:style w:type="character" w:customStyle="1" w:styleId="WW8Num127z0">
    <w:name w:val="WW8Num127z0"/>
    <w:rsid w:val="003B232A"/>
    <w:rPr>
      <w:sz w:val="22"/>
    </w:rPr>
  </w:style>
  <w:style w:type="character" w:customStyle="1" w:styleId="WW8Num155z1">
    <w:name w:val="WW8Num155z1"/>
    <w:rsid w:val="003B232A"/>
    <w:rPr>
      <w:rFonts w:ascii="Times New Roman" w:eastAsia="Times New Roman" w:hAnsi="Times New Roman" w:cs="Times New Roman"/>
    </w:rPr>
  </w:style>
  <w:style w:type="character" w:customStyle="1" w:styleId="WW8Num18z0">
    <w:name w:val="WW8Num18z0"/>
    <w:rsid w:val="003B232A"/>
    <w:rPr>
      <w:rFonts w:ascii="Symbol" w:hAnsi="Symbol" w:cs="Arial Unicode MS"/>
      <w:sz w:val="18"/>
      <w:szCs w:val="18"/>
    </w:rPr>
  </w:style>
  <w:style w:type="character" w:customStyle="1" w:styleId="Zeichenformat">
    <w:name w:val="Zeichenformat"/>
    <w:rsid w:val="003B232A"/>
  </w:style>
  <w:style w:type="paragraph" w:customStyle="1" w:styleId="Naslov10">
    <w:name w:val="Naslov1"/>
    <w:basedOn w:val="Navaden"/>
    <w:next w:val="Telobesedila"/>
    <w:rsid w:val="003B232A"/>
    <w:pPr>
      <w:keepNext/>
      <w:suppressAutoHyphens/>
      <w:spacing w:before="240" w:after="120"/>
      <w:jc w:val="both"/>
    </w:pPr>
    <w:rPr>
      <w:rFonts w:ascii="Liberation Sans" w:eastAsia="MS Mincho" w:hAnsi="Liberation Sans" w:cs="Tahoma"/>
      <w:sz w:val="28"/>
      <w:szCs w:val="28"/>
    </w:rPr>
  </w:style>
  <w:style w:type="paragraph" w:styleId="Podnaslov">
    <w:name w:val="Subtitle"/>
    <w:basedOn w:val="Naslov"/>
    <w:next w:val="Telobesedila"/>
    <w:link w:val="PodnaslovZnak"/>
    <w:qFormat/>
    <w:rsid w:val="003B232A"/>
    <w:pPr>
      <w:keepNext/>
      <w:suppressAutoHyphens/>
      <w:spacing w:before="240" w:after="120"/>
    </w:pPr>
    <w:rPr>
      <w:rFonts w:ascii="Arial" w:eastAsia="Lucida Sans Unicode" w:hAnsi="Arial"/>
      <w:b w:val="0"/>
      <w:i/>
      <w:iCs/>
      <w:sz w:val="28"/>
      <w:szCs w:val="28"/>
    </w:rPr>
  </w:style>
  <w:style w:type="character" w:customStyle="1" w:styleId="PodnaslovZnak">
    <w:name w:val="Podnaslov Znak"/>
    <w:link w:val="Podnaslov"/>
    <w:rsid w:val="003B232A"/>
    <w:rPr>
      <w:rFonts w:ascii="Arial" w:eastAsia="Lucida Sans Unicode" w:hAnsi="Arial" w:cs="Tahoma"/>
      <w:i/>
      <w:iCs/>
      <w:sz w:val="28"/>
      <w:szCs w:val="28"/>
    </w:rPr>
  </w:style>
  <w:style w:type="paragraph" w:customStyle="1" w:styleId="Kazalo">
    <w:name w:val="Kazalo"/>
    <w:basedOn w:val="Navaden"/>
    <w:rsid w:val="003B232A"/>
    <w:pPr>
      <w:suppressLineNumbers/>
      <w:suppressAutoHyphens/>
      <w:jc w:val="both"/>
    </w:pPr>
    <w:rPr>
      <w:rFonts w:cs="Tahoma"/>
      <w:sz w:val="21"/>
      <w:szCs w:val="20"/>
    </w:rPr>
  </w:style>
  <w:style w:type="paragraph" w:styleId="Stvarnokazalo1">
    <w:name w:val="index 1"/>
    <w:basedOn w:val="Navaden"/>
    <w:next w:val="Navaden"/>
    <w:rsid w:val="003B232A"/>
    <w:pPr>
      <w:suppressAutoHyphens/>
      <w:ind w:left="240" w:hanging="240"/>
    </w:pPr>
    <w:rPr>
      <w:sz w:val="20"/>
      <w:szCs w:val="20"/>
    </w:rPr>
  </w:style>
  <w:style w:type="paragraph" w:styleId="Stvarnokazalo2">
    <w:name w:val="index 2"/>
    <w:basedOn w:val="Navaden"/>
    <w:next w:val="Navaden"/>
    <w:rsid w:val="003B232A"/>
    <w:pPr>
      <w:suppressAutoHyphens/>
      <w:ind w:left="480" w:hanging="240"/>
    </w:pPr>
    <w:rPr>
      <w:sz w:val="20"/>
      <w:szCs w:val="20"/>
    </w:rPr>
  </w:style>
  <w:style w:type="paragraph" w:styleId="Stvarnokazalo3">
    <w:name w:val="index 3"/>
    <w:basedOn w:val="Navaden"/>
    <w:next w:val="Navaden"/>
    <w:rsid w:val="003B232A"/>
    <w:pPr>
      <w:suppressAutoHyphens/>
      <w:ind w:left="720" w:hanging="240"/>
    </w:pPr>
    <w:rPr>
      <w:sz w:val="20"/>
      <w:szCs w:val="20"/>
    </w:rPr>
  </w:style>
  <w:style w:type="paragraph" w:customStyle="1" w:styleId="Stvarnokazalo41">
    <w:name w:val="Stvarno kazalo 41"/>
    <w:basedOn w:val="Navaden"/>
    <w:next w:val="Navaden"/>
    <w:rsid w:val="003B232A"/>
    <w:pPr>
      <w:suppressAutoHyphens/>
      <w:ind w:left="960" w:hanging="240"/>
    </w:pPr>
    <w:rPr>
      <w:sz w:val="20"/>
      <w:szCs w:val="20"/>
    </w:rPr>
  </w:style>
  <w:style w:type="paragraph" w:customStyle="1" w:styleId="Stvarnokazalo51">
    <w:name w:val="Stvarno kazalo 51"/>
    <w:basedOn w:val="Navaden"/>
    <w:next w:val="Navaden"/>
    <w:rsid w:val="003B232A"/>
    <w:pPr>
      <w:suppressAutoHyphens/>
      <w:ind w:left="1200" w:hanging="240"/>
    </w:pPr>
    <w:rPr>
      <w:sz w:val="20"/>
      <w:szCs w:val="20"/>
    </w:rPr>
  </w:style>
  <w:style w:type="paragraph" w:customStyle="1" w:styleId="Stvarnokazalo61">
    <w:name w:val="Stvarno kazalo 61"/>
    <w:basedOn w:val="Navaden"/>
    <w:next w:val="Navaden"/>
    <w:rsid w:val="003B232A"/>
    <w:pPr>
      <w:suppressAutoHyphens/>
      <w:ind w:left="1440" w:hanging="240"/>
    </w:pPr>
    <w:rPr>
      <w:sz w:val="20"/>
      <w:szCs w:val="20"/>
    </w:rPr>
  </w:style>
  <w:style w:type="paragraph" w:customStyle="1" w:styleId="Stvarnokazalo71">
    <w:name w:val="Stvarno kazalo 71"/>
    <w:basedOn w:val="Navaden"/>
    <w:next w:val="Navaden"/>
    <w:rsid w:val="003B232A"/>
    <w:pPr>
      <w:suppressAutoHyphens/>
      <w:ind w:left="1680" w:hanging="240"/>
    </w:pPr>
    <w:rPr>
      <w:sz w:val="20"/>
      <w:szCs w:val="20"/>
    </w:rPr>
  </w:style>
  <w:style w:type="paragraph" w:customStyle="1" w:styleId="Stvarnokazalo81">
    <w:name w:val="Stvarno kazalo 81"/>
    <w:basedOn w:val="Navaden"/>
    <w:next w:val="Navaden"/>
    <w:rsid w:val="003B232A"/>
    <w:pPr>
      <w:suppressAutoHyphens/>
      <w:ind w:left="1920" w:hanging="240"/>
    </w:pPr>
    <w:rPr>
      <w:sz w:val="20"/>
      <w:szCs w:val="20"/>
    </w:rPr>
  </w:style>
  <w:style w:type="paragraph" w:customStyle="1" w:styleId="Stvarnokazalo91">
    <w:name w:val="Stvarno kazalo 91"/>
    <w:basedOn w:val="Navaden"/>
    <w:next w:val="Navaden"/>
    <w:rsid w:val="003B232A"/>
    <w:pPr>
      <w:suppressAutoHyphens/>
      <w:ind w:left="2160" w:hanging="240"/>
    </w:pPr>
    <w:rPr>
      <w:sz w:val="20"/>
      <w:szCs w:val="20"/>
    </w:rPr>
  </w:style>
  <w:style w:type="paragraph" w:styleId="Stvarnokazalo-naslov">
    <w:name w:val="index heading"/>
    <w:basedOn w:val="Navaden"/>
    <w:next w:val="Stvarnokazalo1"/>
    <w:rsid w:val="003B232A"/>
    <w:pPr>
      <w:suppressAutoHyphens/>
      <w:spacing w:before="120" w:after="120"/>
    </w:pPr>
    <w:rPr>
      <w:b/>
      <w:i/>
      <w:sz w:val="20"/>
      <w:szCs w:val="20"/>
    </w:rPr>
  </w:style>
  <w:style w:type="paragraph" w:styleId="Kazalovsebine2">
    <w:name w:val="toc 2"/>
    <w:basedOn w:val="Navaden"/>
    <w:next w:val="Navaden"/>
    <w:uiPriority w:val="39"/>
    <w:rsid w:val="003B232A"/>
    <w:pPr>
      <w:suppressAutoHyphens/>
      <w:spacing w:before="120"/>
      <w:ind w:left="200"/>
      <w:jc w:val="both"/>
    </w:pPr>
    <w:rPr>
      <w:i/>
      <w:sz w:val="21"/>
      <w:szCs w:val="20"/>
    </w:rPr>
  </w:style>
  <w:style w:type="paragraph" w:styleId="Kazalovsebine3">
    <w:name w:val="toc 3"/>
    <w:basedOn w:val="Navaden"/>
    <w:next w:val="Navaden"/>
    <w:uiPriority w:val="39"/>
    <w:rsid w:val="003B232A"/>
    <w:pPr>
      <w:suppressAutoHyphens/>
      <w:ind w:left="400"/>
      <w:jc w:val="both"/>
    </w:pPr>
    <w:rPr>
      <w:i/>
      <w:sz w:val="21"/>
      <w:szCs w:val="20"/>
    </w:rPr>
  </w:style>
  <w:style w:type="paragraph" w:styleId="Kazalovsebine4">
    <w:name w:val="toc 4"/>
    <w:basedOn w:val="Navaden"/>
    <w:next w:val="Navaden"/>
    <w:rsid w:val="003B232A"/>
    <w:pPr>
      <w:suppressAutoHyphens/>
      <w:ind w:left="600"/>
      <w:jc w:val="both"/>
    </w:pPr>
    <w:rPr>
      <w:i/>
      <w:sz w:val="18"/>
      <w:szCs w:val="20"/>
    </w:rPr>
  </w:style>
  <w:style w:type="paragraph" w:styleId="Kazalovsebine5">
    <w:name w:val="toc 5"/>
    <w:basedOn w:val="Navaden"/>
    <w:next w:val="Navaden"/>
    <w:rsid w:val="003B232A"/>
    <w:pPr>
      <w:suppressAutoHyphens/>
      <w:ind w:left="800"/>
      <w:jc w:val="both"/>
    </w:pPr>
    <w:rPr>
      <w:i/>
      <w:sz w:val="18"/>
      <w:szCs w:val="20"/>
    </w:rPr>
  </w:style>
  <w:style w:type="paragraph" w:styleId="Kazalovsebine6">
    <w:name w:val="toc 6"/>
    <w:basedOn w:val="Navaden"/>
    <w:next w:val="Navaden"/>
    <w:rsid w:val="003B232A"/>
    <w:pPr>
      <w:suppressAutoHyphens/>
      <w:ind w:left="1000"/>
      <w:jc w:val="both"/>
    </w:pPr>
    <w:rPr>
      <w:sz w:val="21"/>
      <w:szCs w:val="20"/>
    </w:rPr>
  </w:style>
  <w:style w:type="paragraph" w:styleId="Kazalovsebine7">
    <w:name w:val="toc 7"/>
    <w:basedOn w:val="Navaden"/>
    <w:next w:val="Navaden"/>
    <w:rsid w:val="003B232A"/>
    <w:pPr>
      <w:suppressAutoHyphens/>
      <w:ind w:left="1200"/>
      <w:jc w:val="both"/>
    </w:pPr>
    <w:rPr>
      <w:sz w:val="21"/>
      <w:szCs w:val="20"/>
    </w:rPr>
  </w:style>
  <w:style w:type="paragraph" w:styleId="Kazalovsebine8">
    <w:name w:val="toc 8"/>
    <w:basedOn w:val="Navaden"/>
    <w:next w:val="Navaden"/>
    <w:rsid w:val="003B232A"/>
    <w:pPr>
      <w:suppressAutoHyphens/>
      <w:ind w:left="1400"/>
      <w:jc w:val="both"/>
    </w:pPr>
    <w:rPr>
      <w:sz w:val="21"/>
      <w:szCs w:val="20"/>
    </w:rPr>
  </w:style>
  <w:style w:type="paragraph" w:styleId="Kazalovsebine9">
    <w:name w:val="toc 9"/>
    <w:basedOn w:val="Navaden"/>
    <w:next w:val="Navaden"/>
    <w:rsid w:val="003B232A"/>
    <w:pPr>
      <w:suppressAutoHyphens/>
      <w:ind w:left="1600"/>
      <w:jc w:val="both"/>
    </w:pPr>
    <w:rPr>
      <w:sz w:val="21"/>
      <w:szCs w:val="20"/>
    </w:rPr>
  </w:style>
  <w:style w:type="paragraph" w:customStyle="1" w:styleId="Telobesedila31">
    <w:name w:val="Telo besedila 31"/>
    <w:basedOn w:val="Navaden"/>
    <w:rsid w:val="003B232A"/>
    <w:pPr>
      <w:suppressAutoHyphens/>
      <w:jc w:val="center"/>
    </w:pPr>
    <w:rPr>
      <w:b/>
      <w:sz w:val="28"/>
      <w:szCs w:val="20"/>
    </w:rPr>
  </w:style>
  <w:style w:type="paragraph" w:customStyle="1" w:styleId="Zgradbadokumenta1">
    <w:name w:val="Zgradba dokumenta1"/>
    <w:basedOn w:val="Navaden"/>
    <w:rsid w:val="003B232A"/>
    <w:pPr>
      <w:shd w:val="clear" w:color="auto" w:fill="000080"/>
      <w:suppressAutoHyphens/>
      <w:jc w:val="both"/>
    </w:pPr>
    <w:rPr>
      <w:rFonts w:ascii="Tahoma" w:hAnsi="Tahoma"/>
      <w:sz w:val="21"/>
      <w:szCs w:val="20"/>
    </w:rPr>
  </w:style>
  <w:style w:type="paragraph" w:customStyle="1" w:styleId="p1">
    <w:name w:val="p1"/>
    <w:basedOn w:val="Navaden"/>
    <w:rsid w:val="003B232A"/>
    <w:pPr>
      <w:widowControl w:val="0"/>
      <w:tabs>
        <w:tab w:val="left" w:pos="1445"/>
        <w:tab w:val="left" w:pos="1695"/>
      </w:tabs>
      <w:suppressAutoHyphens/>
      <w:spacing w:line="240" w:lineRule="atLeast"/>
      <w:ind w:left="1695" w:hanging="250"/>
      <w:jc w:val="both"/>
    </w:pPr>
    <w:rPr>
      <w:sz w:val="21"/>
      <w:szCs w:val="20"/>
    </w:rPr>
  </w:style>
  <w:style w:type="paragraph" w:customStyle="1" w:styleId="p2">
    <w:name w:val="p2"/>
    <w:basedOn w:val="Navaden"/>
    <w:rsid w:val="003B232A"/>
    <w:pPr>
      <w:widowControl w:val="0"/>
      <w:tabs>
        <w:tab w:val="left" w:pos="204"/>
      </w:tabs>
      <w:suppressAutoHyphens/>
      <w:spacing w:line="272" w:lineRule="atLeast"/>
      <w:jc w:val="both"/>
    </w:pPr>
    <w:rPr>
      <w:sz w:val="21"/>
      <w:szCs w:val="20"/>
    </w:rPr>
  </w:style>
  <w:style w:type="paragraph" w:customStyle="1" w:styleId="p3">
    <w:name w:val="p3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4">
    <w:name w:val="p4"/>
    <w:basedOn w:val="Navaden"/>
    <w:rsid w:val="003B232A"/>
    <w:pPr>
      <w:widowControl w:val="0"/>
      <w:suppressAutoHyphens/>
      <w:spacing w:line="240" w:lineRule="atLeast"/>
      <w:ind w:left="1151" w:hanging="289"/>
    </w:pPr>
    <w:rPr>
      <w:sz w:val="21"/>
      <w:szCs w:val="20"/>
    </w:rPr>
  </w:style>
  <w:style w:type="paragraph" w:customStyle="1" w:styleId="p5">
    <w:name w:val="p5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6">
    <w:name w:val="p6"/>
    <w:basedOn w:val="Navaden"/>
    <w:rsid w:val="003B232A"/>
    <w:pPr>
      <w:widowControl w:val="0"/>
      <w:suppressAutoHyphens/>
      <w:spacing w:line="272" w:lineRule="atLeast"/>
    </w:pPr>
    <w:rPr>
      <w:sz w:val="21"/>
      <w:szCs w:val="20"/>
    </w:rPr>
  </w:style>
  <w:style w:type="paragraph" w:customStyle="1" w:styleId="c1">
    <w:name w:val="c1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p7">
    <w:name w:val="p7"/>
    <w:basedOn w:val="Navaden"/>
    <w:rsid w:val="003B232A"/>
    <w:pPr>
      <w:widowControl w:val="0"/>
      <w:tabs>
        <w:tab w:val="left" w:pos="391"/>
      </w:tabs>
      <w:suppressAutoHyphens/>
      <w:spacing w:line="544" w:lineRule="atLeast"/>
      <w:ind w:left="1049"/>
    </w:pPr>
    <w:rPr>
      <w:sz w:val="21"/>
      <w:szCs w:val="20"/>
    </w:rPr>
  </w:style>
  <w:style w:type="paragraph" w:customStyle="1" w:styleId="t3">
    <w:name w:val="t3"/>
    <w:basedOn w:val="Navaden"/>
    <w:rsid w:val="003B232A"/>
    <w:pPr>
      <w:widowControl w:val="0"/>
      <w:suppressAutoHyphens/>
      <w:spacing w:line="549" w:lineRule="atLeast"/>
    </w:pPr>
    <w:rPr>
      <w:sz w:val="21"/>
      <w:szCs w:val="20"/>
    </w:rPr>
  </w:style>
  <w:style w:type="paragraph" w:customStyle="1" w:styleId="t4">
    <w:name w:val="t4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t7">
    <w:name w:val="t7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8">
    <w:name w:val="p8"/>
    <w:basedOn w:val="Navaden"/>
    <w:rsid w:val="003B232A"/>
    <w:pPr>
      <w:widowControl w:val="0"/>
      <w:tabs>
        <w:tab w:val="left" w:pos="430"/>
      </w:tabs>
      <w:suppressAutoHyphens/>
      <w:spacing w:line="240" w:lineRule="atLeast"/>
      <w:ind w:left="1010"/>
    </w:pPr>
    <w:rPr>
      <w:sz w:val="21"/>
      <w:szCs w:val="20"/>
    </w:rPr>
  </w:style>
  <w:style w:type="paragraph" w:customStyle="1" w:styleId="t9">
    <w:name w:val="t9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4">
    <w:name w:val="c4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5">
    <w:name w:val="t5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6">
    <w:name w:val="c6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c7">
    <w:name w:val="c7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8">
    <w:name w:val="t8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9">
    <w:name w:val="p9"/>
    <w:basedOn w:val="Navaden"/>
    <w:rsid w:val="003B232A"/>
    <w:pPr>
      <w:widowControl w:val="0"/>
      <w:tabs>
        <w:tab w:val="left" w:pos="7914"/>
      </w:tabs>
      <w:suppressAutoHyphens/>
      <w:spacing w:line="240" w:lineRule="atLeast"/>
      <w:ind w:left="6474"/>
    </w:pPr>
    <w:rPr>
      <w:sz w:val="21"/>
      <w:szCs w:val="20"/>
    </w:rPr>
  </w:style>
  <w:style w:type="paragraph" w:customStyle="1" w:styleId="t1">
    <w:name w:val="t1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5">
    <w:name w:val="c5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p10">
    <w:name w:val="p10"/>
    <w:basedOn w:val="Navaden"/>
    <w:rsid w:val="003B232A"/>
    <w:pPr>
      <w:widowControl w:val="0"/>
      <w:tabs>
        <w:tab w:val="left" w:pos="204"/>
      </w:tabs>
      <w:suppressAutoHyphens/>
      <w:spacing w:line="240" w:lineRule="atLeast"/>
    </w:pPr>
    <w:rPr>
      <w:sz w:val="21"/>
      <w:szCs w:val="20"/>
    </w:rPr>
  </w:style>
  <w:style w:type="paragraph" w:customStyle="1" w:styleId="t2">
    <w:name w:val="t2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t6">
    <w:name w:val="t6"/>
    <w:basedOn w:val="Navaden"/>
    <w:rsid w:val="003B232A"/>
    <w:pPr>
      <w:widowControl w:val="0"/>
      <w:suppressAutoHyphens/>
      <w:spacing w:line="549" w:lineRule="atLeast"/>
    </w:pPr>
    <w:rPr>
      <w:sz w:val="21"/>
      <w:szCs w:val="20"/>
    </w:rPr>
  </w:style>
  <w:style w:type="paragraph" w:customStyle="1" w:styleId="c9">
    <w:name w:val="c9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c8">
    <w:name w:val="c8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10">
    <w:name w:val="t10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11">
    <w:name w:val="p11"/>
    <w:basedOn w:val="Navaden"/>
    <w:rsid w:val="003B232A"/>
    <w:pPr>
      <w:widowControl w:val="0"/>
      <w:suppressAutoHyphens/>
      <w:spacing w:line="240" w:lineRule="atLeast"/>
      <w:ind w:left="1151" w:hanging="289"/>
    </w:pPr>
    <w:rPr>
      <w:sz w:val="21"/>
      <w:szCs w:val="20"/>
    </w:rPr>
  </w:style>
  <w:style w:type="paragraph" w:customStyle="1" w:styleId="c12">
    <w:name w:val="c12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GLAVA0">
    <w:name w:val="GLAVA"/>
    <w:basedOn w:val="Naslov3"/>
    <w:rsid w:val="003B232A"/>
    <w:pPr>
      <w:widowControl/>
      <w:suppressAutoHyphens/>
      <w:spacing w:before="0" w:after="0"/>
      <w:jc w:val="center"/>
    </w:pPr>
    <w:rPr>
      <w:rFonts w:ascii="Arial Narrow" w:hAnsi="Arial Narrow"/>
      <w:bCs w:val="0"/>
      <w:sz w:val="28"/>
      <w:szCs w:val="20"/>
    </w:rPr>
  </w:style>
  <w:style w:type="paragraph" w:customStyle="1" w:styleId="Vsebinatabele">
    <w:name w:val="Vsebina tabele"/>
    <w:basedOn w:val="Navaden"/>
    <w:rsid w:val="003B232A"/>
    <w:pPr>
      <w:suppressLineNumbers/>
      <w:suppressAutoHyphens/>
      <w:jc w:val="both"/>
    </w:pPr>
    <w:rPr>
      <w:sz w:val="21"/>
      <w:szCs w:val="20"/>
    </w:rPr>
  </w:style>
  <w:style w:type="paragraph" w:customStyle="1" w:styleId="Naslovtabele">
    <w:name w:val="Naslov tabele"/>
    <w:basedOn w:val="Vsebinatabele"/>
    <w:rsid w:val="003B232A"/>
    <w:pPr>
      <w:jc w:val="center"/>
    </w:pPr>
    <w:rPr>
      <w:b/>
      <w:bCs/>
    </w:rPr>
  </w:style>
  <w:style w:type="paragraph" w:customStyle="1" w:styleId="Vsebinaokvira">
    <w:name w:val="Vsebina okvira"/>
    <w:basedOn w:val="Telobesedila"/>
    <w:rsid w:val="003B232A"/>
    <w:pPr>
      <w:widowControl/>
      <w:suppressAutoHyphens/>
      <w:spacing w:after="0"/>
    </w:pPr>
    <w:rPr>
      <w:rFonts w:ascii="Arial" w:hAnsi="Arial"/>
      <w:sz w:val="22"/>
    </w:rPr>
  </w:style>
  <w:style w:type="paragraph" w:customStyle="1" w:styleId="Tabela">
    <w:name w:val="Tabela"/>
    <w:basedOn w:val="Napis"/>
    <w:rsid w:val="003B232A"/>
    <w:pPr>
      <w:numPr>
        <w:numId w:val="2"/>
      </w:numPr>
      <w:tabs>
        <w:tab w:val="left" w:pos="284"/>
      </w:tabs>
      <w:suppressAutoHyphens/>
      <w:spacing w:before="0" w:after="0"/>
      <w:ind w:left="-1440"/>
    </w:pPr>
    <w:rPr>
      <w:rFonts w:ascii="Arial" w:hAnsi="Arial"/>
      <w:sz w:val="21"/>
    </w:rPr>
  </w:style>
  <w:style w:type="paragraph" w:styleId="Kazalovirov-naslov">
    <w:name w:val="toa heading"/>
    <w:basedOn w:val="Naslov"/>
    <w:rsid w:val="003B232A"/>
    <w:pPr>
      <w:keepNext/>
      <w:suppressLineNumbers/>
      <w:suppressAutoHyphens/>
      <w:spacing w:before="240" w:after="120"/>
      <w:jc w:val="both"/>
    </w:pPr>
    <w:rPr>
      <w:rFonts w:ascii="Arial" w:eastAsia="Lucida Sans Unicode" w:hAnsi="Arial" w:cs="Tahoma"/>
      <w:bCs/>
      <w:sz w:val="32"/>
      <w:szCs w:val="32"/>
    </w:rPr>
  </w:style>
  <w:style w:type="paragraph" w:customStyle="1" w:styleId="Naslov100">
    <w:name w:val="Naslov 10"/>
    <w:basedOn w:val="Naslov"/>
    <w:next w:val="Telobesedila"/>
    <w:rsid w:val="003B232A"/>
    <w:pPr>
      <w:keepNext/>
      <w:suppressAutoHyphens/>
      <w:spacing w:before="240" w:after="120"/>
      <w:ind w:left="6828" w:hanging="180"/>
      <w:jc w:val="both"/>
      <w:outlineLvl w:val="8"/>
    </w:pPr>
    <w:rPr>
      <w:rFonts w:ascii="Arial" w:eastAsia="Lucida Sans Unicode" w:hAnsi="Arial" w:cs="Tahoma"/>
      <w:bCs/>
      <w:sz w:val="21"/>
      <w:szCs w:val="21"/>
    </w:rPr>
  </w:style>
  <w:style w:type="paragraph" w:customStyle="1" w:styleId="Tabela1">
    <w:name w:val="Tabela 1"/>
    <w:basedOn w:val="Navaden"/>
    <w:rsid w:val="003B232A"/>
    <w:pPr>
      <w:suppressAutoHyphens/>
      <w:spacing w:before="60" w:after="60"/>
      <w:jc w:val="center"/>
    </w:pPr>
    <w:rPr>
      <w:rFonts w:ascii="Times New Roman" w:hAnsi="Times New Roman"/>
      <w:sz w:val="21"/>
    </w:rPr>
  </w:style>
  <w:style w:type="paragraph" w:customStyle="1" w:styleId="Citati">
    <w:name w:val="Citati"/>
    <w:basedOn w:val="Navaden"/>
    <w:rsid w:val="003B232A"/>
    <w:pPr>
      <w:suppressAutoHyphens/>
      <w:spacing w:after="283"/>
      <w:ind w:left="567" w:right="567"/>
      <w:jc w:val="both"/>
    </w:pPr>
    <w:rPr>
      <w:sz w:val="21"/>
      <w:szCs w:val="20"/>
    </w:rPr>
  </w:style>
  <w:style w:type="character" w:customStyle="1" w:styleId="Pripombasklic1">
    <w:name w:val="Pripomba – sklic1"/>
    <w:rsid w:val="00E97367"/>
    <w:rPr>
      <w:sz w:val="16"/>
      <w:szCs w:val="16"/>
    </w:rPr>
  </w:style>
  <w:style w:type="paragraph" w:customStyle="1" w:styleId="Pripombabesedilo1">
    <w:name w:val="Pripomba – besedilo1"/>
    <w:basedOn w:val="Navaden"/>
    <w:link w:val="PripombabesediloZnak"/>
    <w:rsid w:val="00E97367"/>
    <w:rPr>
      <w:sz w:val="20"/>
      <w:szCs w:val="20"/>
    </w:rPr>
  </w:style>
  <w:style w:type="character" w:customStyle="1" w:styleId="PripombabesediloZnak">
    <w:name w:val="Pripomba – besedilo Znak"/>
    <w:link w:val="Pripombabesedilo1"/>
    <w:rsid w:val="00E97367"/>
    <w:rPr>
      <w:rFonts w:ascii="Arial" w:hAnsi="Arial"/>
    </w:rPr>
  </w:style>
  <w:style w:type="paragraph" w:customStyle="1" w:styleId="Zadevapripombe1">
    <w:name w:val="Zadeva pripombe1"/>
    <w:basedOn w:val="Pripombabesedilo1"/>
    <w:next w:val="Pripombabesedilo1"/>
    <w:link w:val="ZadevapripombeZnak"/>
    <w:rsid w:val="00E97367"/>
    <w:rPr>
      <w:b/>
      <w:bCs/>
    </w:rPr>
  </w:style>
  <w:style w:type="character" w:customStyle="1" w:styleId="ZadevapripombeZnak">
    <w:name w:val="Zadeva pripombe Znak"/>
    <w:link w:val="Zadevapripombe1"/>
    <w:rsid w:val="00E97367"/>
    <w:rPr>
      <w:rFonts w:ascii="Arial" w:hAnsi="Arial"/>
      <w:b/>
      <w:bCs/>
    </w:rPr>
  </w:style>
  <w:style w:type="paragraph" w:customStyle="1" w:styleId="Telobesedila32">
    <w:name w:val="Telo besedila 32"/>
    <w:basedOn w:val="Navaden"/>
    <w:rsid w:val="00685381"/>
    <w:pPr>
      <w:jc w:val="both"/>
    </w:pPr>
    <w:rPr>
      <w:b/>
      <w:sz w:val="36"/>
      <w:szCs w:val="20"/>
      <w:lang w:val="en-US"/>
    </w:rPr>
  </w:style>
  <w:style w:type="paragraph" w:customStyle="1" w:styleId="Telobesedila-zamik21">
    <w:name w:val="Telo besedila - zamik 21"/>
    <w:basedOn w:val="Navaden"/>
    <w:rsid w:val="00685381"/>
    <w:pPr>
      <w:ind w:left="360"/>
      <w:jc w:val="both"/>
    </w:pPr>
    <w:rPr>
      <w:i/>
      <w:sz w:val="22"/>
      <w:szCs w:val="20"/>
      <w:lang w:val="en-US"/>
    </w:rPr>
  </w:style>
  <w:style w:type="paragraph" w:customStyle="1" w:styleId="Zgradbadokumenta2">
    <w:name w:val="Zgradba dokumenta2"/>
    <w:basedOn w:val="Navaden"/>
    <w:rsid w:val="00685381"/>
    <w:pPr>
      <w:shd w:val="clear" w:color="auto" w:fill="000080"/>
    </w:pPr>
    <w:rPr>
      <w:rFonts w:ascii="Tahoma" w:hAnsi="Tahoma"/>
      <w:sz w:val="20"/>
      <w:szCs w:val="20"/>
      <w:lang w:val="en-US"/>
    </w:rPr>
  </w:style>
  <w:style w:type="paragraph" w:styleId="Oznaenseznam4">
    <w:name w:val="List Bullet 4"/>
    <w:basedOn w:val="Navaden"/>
    <w:autoRedefine/>
    <w:rsid w:val="00685381"/>
    <w:pPr>
      <w:numPr>
        <w:numId w:val="3"/>
      </w:numPr>
    </w:pPr>
    <w:rPr>
      <w:rFonts w:ascii="Times New Roman" w:hAnsi="Times New Roman"/>
      <w:sz w:val="28"/>
      <w:szCs w:val="20"/>
    </w:rPr>
  </w:style>
  <w:style w:type="paragraph" w:styleId="Telobesedila-zamik2">
    <w:name w:val="Body Text Indent 2"/>
    <w:basedOn w:val="Navaden"/>
    <w:link w:val="Telobesedila-zamik2Znak"/>
    <w:rsid w:val="00685381"/>
    <w:pPr>
      <w:ind w:left="360"/>
      <w:jc w:val="both"/>
    </w:pPr>
    <w:rPr>
      <w:rFonts w:ascii="Times New Roman" w:hAnsi="Times New Roman"/>
      <w:szCs w:val="20"/>
    </w:rPr>
  </w:style>
  <w:style w:type="character" w:customStyle="1" w:styleId="Telobesedila-zamik2Znak">
    <w:name w:val="Telo besedila - zamik 2 Znak"/>
    <w:link w:val="Telobesedila-zamik2"/>
    <w:rsid w:val="00685381"/>
    <w:rPr>
      <w:sz w:val="24"/>
    </w:rPr>
  </w:style>
  <w:style w:type="character" w:customStyle="1" w:styleId="ZnakZnak10">
    <w:name w:val="Znak Znak10"/>
    <w:locked/>
    <w:rsid w:val="00685381"/>
    <w:rPr>
      <w:sz w:val="24"/>
      <w:szCs w:val="24"/>
    </w:rPr>
  </w:style>
  <w:style w:type="paragraph" w:customStyle="1" w:styleId="Znak1">
    <w:name w:val="Znak1"/>
    <w:basedOn w:val="Navaden"/>
    <w:rsid w:val="00685381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kazalo1">
    <w:name w:val="kazalo 1"/>
    <w:rsid w:val="00685381"/>
    <w:pPr>
      <w:numPr>
        <w:numId w:val="4"/>
      </w:numPr>
      <w:jc w:val="both"/>
    </w:pPr>
    <w:rPr>
      <w:b/>
      <w:sz w:val="24"/>
      <w:szCs w:val="24"/>
    </w:rPr>
  </w:style>
  <w:style w:type="paragraph" w:customStyle="1" w:styleId="kazalo2">
    <w:name w:val="kazalo 2"/>
    <w:rsid w:val="00685381"/>
    <w:pPr>
      <w:numPr>
        <w:ilvl w:val="1"/>
        <w:numId w:val="4"/>
      </w:numPr>
      <w:jc w:val="both"/>
    </w:pPr>
    <w:rPr>
      <w:b/>
      <w:sz w:val="24"/>
      <w:szCs w:val="24"/>
    </w:rPr>
  </w:style>
  <w:style w:type="paragraph" w:customStyle="1" w:styleId="kazalo3">
    <w:name w:val="kazalo 3"/>
    <w:rsid w:val="00685381"/>
    <w:pPr>
      <w:numPr>
        <w:ilvl w:val="2"/>
        <w:numId w:val="4"/>
      </w:numPr>
      <w:jc w:val="both"/>
    </w:pPr>
    <w:rPr>
      <w:b/>
      <w:sz w:val="24"/>
      <w:szCs w:val="24"/>
    </w:rPr>
  </w:style>
  <w:style w:type="paragraph" w:styleId="NaslovTOC">
    <w:name w:val="TOC Heading"/>
    <w:basedOn w:val="Naslov1"/>
    <w:next w:val="Navaden"/>
    <w:uiPriority w:val="39"/>
    <w:unhideWhenUsed/>
    <w:qFormat/>
    <w:rsid w:val="00CD6673"/>
    <w:pPr>
      <w:keepLines/>
      <w:widowControl/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customStyle="1" w:styleId="Telobesedila23">
    <w:name w:val="Telo besedila 23"/>
    <w:basedOn w:val="Navaden"/>
    <w:rsid w:val="00541C2E"/>
    <w:pPr>
      <w:ind w:left="360"/>
      <w:jc w:val="both"/>
    </w:pPr>
    <w:rPr>
      <w:sz w:val="22"/>
      <w:szCs w:val="20"/>
      <w:lang w:val="en-US"/>
    </w:rPr>
  </w:style>
  <w:style w:type="character" w:styleId="Pripombasklic">
    <w:name w:val="annotation reference"/>
    <w:basedOn w:val="Privzetapisavaodstavka"/>
    <w:rsid w:val="008760EC"/>
    <w:rPr>
      <w:sz w:val="16"/>
      <w:szCs w:val="16"/>
    </w:rPr>
  </w:style>
  <w:style w:type="paragraph" w:styleId="Pripombabesedilo">
    <w:name w:val="annotation text"/>
    <w:basedOn w:val="Navaden"/>
    <w:link w:val="PripombabesediloZnak1"/>
    <w:rsid w:val="008760EC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rsid w:val="008760EC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1"/>
    <w:rsid w:val="008760EC"/>
    <w:rPr>
      <w:b/>
      <w:bCs/>
    </w:rPr>
  </w:style>
  <w:style w:type="character" w:customStyle="1" w:styleId="ZadevapripombeZnak1">
    <w:name w:val="Zadeva pripombe Znak1"/>
    <w:basedOn w:val="PripombabesediloZnak1"/>
    <w:link w:val="Zadevapripombe"/>
    <w:rsid w:val="008760E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B676A5"/>
    <w:rPr>
      <w:rFonts w:ascii="Arial" w:hAnsi="Arial"/>
      <w:sz w:val="24"/>
      <w:szCs w:val="24"/>
    </w:rPr>
  </w:style>
  <w:style w:type="character" w:customStyle="1" w:styleId="WW8Num7z0">
    <w:name w:val="WW8Num7z0"/>
    <w:rsid w:val="00C2011B"/>
    <w:rPr>
      <w:rFonts w:ascii="Times New Roman" w:eastAsia="Times New Roman" w:hAnsi="Times New Roman" w:cs="Times New Roman"/>
    </w:rPr>
  </w:style>
  <w:style w:type="character" w:customStyle="1" w:styleId="Privzetapisavaodstavka2">
    <w:name w:val="Privzeta pisava odstavka2"/>
    <w:rsid w:val="00C2011B"/>
  </w:style>
  <w:style w:type="character" w:customStyle="1" w:styleId="WW8Num7z2">
    <w:name w:val="WW8Num7z2"/>
    <w:rsid w:val="00C2011B"/>
    <w:rPr>
      <w:rFonts w:ascii="Wingdings" w:hAnsi="Wingdings" w:cs="Wingdings"/>
    </w:rPr>
  </w:style>
  <w:style w:type="character" w:customStyle="1" w:styleId="WW8Num1z2">
    <w:name w:val="WW8Num1z2"/>
    <w:rsid w:val="00C2011B"/>
    <w:rPr>
      <w:rFonts w:ascii="Wingdings" w:hAnsi="Wingdings" w:cs="Wingdings"/>
    </w:rPr>
  </w:style>
  <w:style w:type="character" w:customStyle="1" w:styleId="WW8Num8z1">
    <w:name w:val="WW8Num8z1"/>
    <w:rsid w:val="00C2011B"/>
    <w:rPr>
      <w:rFonts w:ascii="Courier New" w:hAnsi="Courier New" w:cs="Courier New"/>
    </w:rPr>
  </w:style>
  <w:style w:type="character" w:customStyle="1" w:styleId="WW8Num9z2">
    <w:name w:val="WW8Num9z2"/>
    <w:rsid w:val="00C2011B"/>
    <w:rPr>
      <w:rFonts w:ascii="Wingdings" w:hAnsi="Wingdings" w:cs="Wingdings"/>
    </w:rPr>
  </w:style>
  <w:style w:type="character" w:customStyle="1" w:styleId="WW8Num9z1">
    <w:name w:val="WW8Num9z1"/>
    <w:rsid w:val="00C2011B"/>
    <w:rPr>
      <w:rFonts w:ascii="Courier New" w:hAnsi="Courier New" w:cs="Courier New"/>
    </w:rPr>
  </w:style>
  <w:style w:type="character" w:customStyle="1" w:styleId="WW8Num1z0">
    <w:name w:val="WW8Num1z0"/>
    <w:rsid w:val="00C2011B"/>
    <w:rPr>
      <w:rFonts w:ascii="Symbol" w:hAnsi="Symbol" w:cs="Symbol"/>
    </w:rPr>
  </w:style>
  <w:style w:type="character" w:customStyle="1" w:styleId="WW8Num8z2">
    <w:name w:val="WW8Num8z2"/>
    <w:rsid w:val="00C2011B"/>
    <w:rPr>
      <w:rFonts w:ascii="Wingdings" w:hAnsi="Wingdings" w:cs="Wingdings"/>
    </w:rPr>
  </w:style>
  <w:style w:type="character" w:customStyle="1" w:styleId="WW8Num7z3">
    <w:name w:val="WW8Num7z3"/>
    <w:rsid w:val="00C2011B"/>
    <w:rPr>
      <w:rFonts w:ascii="Symbol" w:hAnsi="Symbol" w:cs="Symbol"/>
    </w:rPr>
  </w:style>
  <w:style w:type="character" w:customStyle="1" w:styleId="WW8Num1z1">
    <w:name w:val="WW8Num1z1"/>
    <w:rsid w:val="00C2011B"/>
    <w:rPr>
      <w:rFonts w:ascii="Courier New" w:hAnsi="Courier New" w:cs="Courier New"/>
    </w:rPr>
  </w:style>
  <w:style w:type="character" w:customStyle="1" w:styleId="WW8Num7z1">
    <w:name w:val="WW8Num7z1"/>
    <w:rsid w:val="00C2011B"/>
    <w:rPr>
      <w:rFonts w:ascii="Courier New" w:hAnsi="Courier New" w:cs="Courier New"/>
    </w:rPr>
  </w:style>
  <w:style w:type="paragraph" w:customStyle="1" w:styleId="Napis1">
    <w:name w:val="Napis1"/>
    <w:basedOn w:val="Navaden"/>
    <w:rsid w:val="00C2011B"/>
    <w:pPr>
      <w:suppressLineNumbers/>
      <w:suppressAutoHyphens/>
      <w:spacing w:before="120" w:after="120"/>
    </w:pPr>
    <w:rPr>
      <w:rFonts w:ascii="Times New Roman" w:hAnsi="Times New Roman" w:cs="Mangal"/>
      <w:i/>
      <w:iCs/>
      <w:lang w:eastAsia="zh-CN"/>
    </w:rPr>
  </w:style>
  <w:style w:type="character" w:customStyle="1" w:styleId="TEKOEBESEDILOZnak">
    <w:name w:val="• TEKOČE BESEDILO Znak"/>
    <w:basedOn w:val="Privzetapisavaodstavka"/>
    <w:link w:val="TEKOEBESEDILO"/>
    <w:locked/>
    <w:rsid w:val="00666E09"/>
    <w:rPr>
      <w:rFonts w:ascii="Arial" w:hAnsi="Arial" w:cs="Arial"/>
      <w:color w:val="000000"/>
      <w:szCs w:val="24"/>
    </w:rPr>
  </w:style>
  <w:style w:type="paragraph" w:customStyle="1" w:styleId="TEKOEBESEDILO">
    <w:name w:val="• TEKOČE BESEDILO"/>
    <w:basedOn w:val="Navaden"/>
    <w:link w:val="TEKOEBESEDILOZnak"/>
    <w:rsid w:val="00666E09"/>
    <w:pPr>
      <w:jc w:val="both"/>
    </w:pPr>
    <w:rPr>
      <w:rFonts w:cs="Arial"/>
      <w:color w:val="000000"/>
      <w:sz w:val="20"/>
    </w:rPr>
  </w:style>
  <w:style w:type="table" w:styleId="Tabelamrea">
    <w:name w:val="Table Grid"/>
    <w:basedOn w:val="Navadnatabela"/>
    <w:uiPriority w:val="59"/>
    <w:rsid w:val="00666E0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uiPriority w:val="99"/>
    <w:unhideWhenUsed/>
    <w:rsid w:val="00506A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color w:val="000000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506ADB"/>
    <w:rPr>
      <w:rFonts w:ascii="Courier New" w:eastAsiaTheme="minorHAnsi" w:hAnsi="Courier New" w:cs="Courier New"/>
      <w:color w:val="000000"/>
    </w:rPr>
  </w:style>
  <w:style w:type="paragraph" w:customStyle="1" w:styleId="Telobesedila24">
    <w:name w:val="Telo besedila 24"/>
    <w:basedOn w:val="Navaden"/>
    <w:rsid w:val="00934BC6"/>
    <w:pPr>
      <w:ind w:left="360"/>
      <w:jc w:val="both"/>
    </w:pPr>
    <w:rPr>
      <w:sz w:val="22"/>
      <w:szCs w:val="20"/>
      <w:lang w:val="en-US"/>
    </w:rPr>
  </w:style>
  <w:style w:type="paragraph" w:customStyle="1" w:styleId="Telobesedila25">
    <w:name w:val="Telo besedila 25"/>
    <w:basedOn w:val="Navaden"/>
    <w:rsid w:val="00E94856"/>
    <w:pPr>
      <w:ind w:left="360"/>
      <w:jc w:val="both"/>
    </w:pPr>
    <w:rPr>
      <w:sz w:val="22"/>
      <w:szCs w:val="20"/>
      <w:lang w:val="en-US"/>
    </w:rPr>
  </w:style>
  <w:style w:type="paragraph" w:customStyle="1" w:styleId="PGNavaden">
    <w:name w:val="PG Navaden"/>
    <w:basedOn w:val="Navaden"/>
    <w:rsid w:val="002F69A5"/>
    <w:pPr>
      <w:jc w:val="both"/>
    </w:pPr>
    <w:rPr>
      <w:rFonts w:ascii="DINCE-Regular" w:eastAsiaTheme="minorHAnsi" w:hAnsi="DINCE-Regular"/>
      <w:sz w:val="22"/>
      <w:szCs w:val="22"/>
    </w:rPr>
  </w:style>
  <w:style w:type="table" w:customStyle="1" w:styleId="Tabelamrea11">
    <w:name w:val="Tabela – mreža11"/>
    <w:basedOn w:val="Navadnatabela"/>
    <w:rsid w:val="004617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C75B05"/>
    <w:rPr>
      <w:sz w:val="24"/>
      <w:szCs w:val="24"/>
    </w:rPr>
  </w:style>
  <w:style w:type="character" w:customStyle="1" w:styleId="OdstavekseznamaZnak">
    <w:name w:val="Odstavek seznama Znak"/>
    <w:aliases w:val="Liste 1 Znak"/>
    <w:link w:val="Odstavekseznama"/>
    <w:uiPriority w:val="34"/>
    <w:qFormat/>
    <w:rsid w:val="000D79E1"/>
    <w:rPr>
      <w:rFonts w:ascii="Arial" w:hAnsi="Arial"/>
      <w:sz w:val="24"/>
      <w:szCs w:val="24"/>
    </w:rPr>
  </w:style>
  <w:style w:type="character" w:customStyle="1" w:styleId="st1">
    <w:name w:val="st1"/>
    <w:basedOn w:val="Privzetapisavaodstavka"/>
    <w:rsid w:val="0011088C"/>
  </w:style>
  <w:style w:type="character" w:customStyle="1" w:styleId="ZnakZnak40">
    <w:name w:val="Znak Znak4"/>
    <w:rsid w:val="00BC6EE9"/>
    <w:rPr>
      <w:sz w:val="24"/>
    </w:rPr>
  </w:style>
  <w:style w:type="paragraph" w:customStyle="1" w:styleId="Telobesedila26">
    <w:name w:val="Telo besedila 26"/>
    <w:basedOn w:val="Navaden"/>
    <w:rsid w:val="00BC6EE9"/>
    <w:pPr>
      <w:ind w:left="360"/>
      <w:jc w:val="both"/>
    </w:pPr>
    <w:rPr>
      <w:sz w:val="22"/>
      <w:szCs w:val="20"/>
      <w:lang w:val="en-US"/>
    </w:rPr>
  </w:style>
  <w:style w:type="paragraph" w:customStyle="1" w:styleId="ZnakZnakZnak1">
    <w:name w:val="Znak Znak Znak"/>
    <w:basedOn w:val="Navaden"/>
    <w:rsid w:val="00BC6EE9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1">
    <w:name w:val="odstavek1"/>
    <w:basedOn w:val="Navaden"/>
    <w:rsid w:val="00BC6EE9"/>
    <w:pPr>
      <w:spacing w:before="240"/>
      <w:ind w:firstLine="1021"/>
      <w:jc w:val="both"/>
    </w:pPr>
    <w:rPr>
      <w:rFonts w:cs="Arial"/>
      <w:sz w:val="22"/>
      <w:szCs w:val="22"/>
    </w:rPr>
  </w:style>
  <w:style w:type="paragraph" w:customStyle="1" w:styleId="alineazaodstavkom1">
    <w:name w:val="alineazaodstavkom1"/>
    <w:basedOn w:val="Navaden"/>
    <w:rsid w:val="00BC6EE9"/>
    <w:pPr>
      <w:ind w:left="425" w:hanging="425"/>
      <w:jc w:val="both"/>
    </w:pPr>
    <w:rPr>
      <w:rFonts w:cs="Arial"/>
      <w:sz w:val="22"/>
      <w:szCs w:val="22"/>
    </w:rPr>
  </w:style>
  <w:style w:type="paragraph" w:customStyle="1" w:styleId="gmail-m-1410004841199805507m-1408635493638739761m-5719325285591933047n4">
    <w:name w:val="gmail-m_-1410004841199805507m_-1408635493638739761m_-5719325285591933047n4"/>
    <w:basedOn w:val="Navaden"/>
    <w:rsid w:val="00BC6EE9"/>
    <w:pPr>
      <w:spacing w:before="100" w:beforeAutospacing="1" w:after="100" w:afterAutospacing="1"/>
    </w:pPr>
    <w:rPr>
      <w:rFonts w:ascii="Times New Roman" w:eastAsia="Calibri" w:hAnsi="Times New Roman"/>
    </w:rPr>
  </w:style>
  <w:style w:type="paragraph" w:customStyle="1" w:styleId="xl38">
    <w:name w:val="xl38"/>
    <w:basedOn w:val="Navaden"/>
    <w:rsid w:val="00BC6EE9"/>
    <w:pPr>
      <w:spacing w:before="100" w:beforeAutospacing="1" w:after="100" w:afterAutospacing="1"/>
    </w:pPr>
    <w:rPr>
      <w:rFonts w:eastAsia="Arial Unicode MS" w:cs="Arial"/>
      <w:b/>
      <w:bCs/>
    </w:rPr>
  </w:style>
  <w:style w:type="paragraph" w:customStyle="1" w:styleId="TableContents">
    <w:name w:val="Table Contents"/>
    <w:basedOn w:val="Navaden"/>
    <w:uiPriority w:val="99"/>
    <w:rsid w:val="00BC6EE9"/>
    <w:pPr>
      <w:widowControl w:val="0"/>
      <w:suppressLineNumbers/>
      <w:suppressAutoHyphens/>
    </w:pPr>
    <w:rPr>
      <w:rFonts w:ascii="Verdana" w:hAnsi="Verdana" w:cs="Verdana"/>
      <w:kern w:val="2"/>
      <w:sz w:val="20"/>
      <w:szCs w:val="20"/>
    </w:rPr>
  </w:style>
  <w:style w:type="table" w:customStyle="1" w:styleId="NormalTablePHPDOCX">
    <w:name w:val="Normal Table PHPDOCX"/>
    <w:uiPriority w:val="99"/>
    <w:semiHidden/>
    <w:unhideWhenUsed/>
    <w:qFormat/>
    <w:rsid w:val="001F343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4">
    <w:name w:val="Normal Table PHPDOCX4"/>
    <w:uiPriority w:val="99"/>
    <w:semiHidden/>
    <w:unhideWhenUsed/>
    <w:qFormat/>
    <w:rsid w:val="00A6172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nakZnak41">
    <w:name w:val="Znak Znak4"/>
    <w:rsid w:val="0081501D"/>
    <w:rPr>
      <w:sz w:val="24"/>
    </w:rPr>
  </w:style>
  <w:style w:type="paragraph" w:customStyle="1" w:styleId="Telobesedila27">
    <w:name w:val="Telo besedila 27"/>
    <w:basedOn w:val="Navaden"/>
    <w:rsid w:val="0081501D"/>
    <w:pPr>
      <w:ind w:left="360"/>
      <w:jc w:val="both"/>
    </w:pPr>
    <w:rPr>
      <w:sz w:val="22"/>
      <w:szCs w:val="20"/>
      <w:lang w:val="en-US"/>
    </w:rPr>
  </w:style>
  <w:style w:type="paragraph" w:customStyle="1" w:styleId="ZnakZnakZnak2">
    <w:name w:val="Znak Znak Znak"/>
    <w:basedOn w:val="Navaden"/>
    <w:rsid w:val="0081501D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pozorilo">
    <w:name w:val="Opozorilo"/>
    <w:basedOn w:val="Navaden"/>
    <w:link w:val="OpozoriloZnak"/>
    <w:qFormat/>
    <w:rsid w:val="0081501D"/>
    <w:pPr>
      <w:overflowPunct w:val="0"/>
      <w:autoSpaceDE w:val="0"/>
      <w:autoSpaceDN w:val="0"/>
      <w:adjustRightInd w:val="0"/>
      <w:spacing w:before="480"/>
      <w:jc w:val="both"/>
      <w:textAlignment w:val="baseline"/>
    </w:pPr>
    <w:rPr>
      <w:rFonts w:cs="Arial"/>
      <w:color w:val="808080"/>
      <w:sz w:val="22"/>
      <w:szCs w:val="22"/>
    </w:rPr>
  </w:style>
  <w:style w:type="character" w:customStyle="1" w:styleId="OpozoriloZnak">
    <w:name w:val="Opozorilo Znak"/>
    <w:link w:val="Opozorilo"/>
    <w:rsid w:val="0081501D"/>
    <w:rPr>
      <w:rFonts w:ascii="Arial" w:hAnsi="Arial" w:cs="Arial"/>
      <w:color w:val="808080"/>
      <w:sz w:val="22"/>
      <w:szCs w:val="22"/>
    </w:rPr>
  </w:style>
  <w:style w:type="paragraph" w:customStyle="1" w:styleId="PODNASLOVI">
    <w:name w:val="PODNASLOVI"/>
    <w:basedOn w:val="Navaden"/>
    <w:link w:val="PODNASLOVIZnak"/>
    <w:qFormat/>
    <w:rsid w:val="0081501D"/>
    <w:pPr>
      <w:keepNext/>
      <w:widowControl w:val="0"/>
      <w:numPr>
        <w:numId w:val="25"/>
      </w:numPr>
      <w:adjustRightInd w:val="0"/>
      <w:spacing w:line="260" w:lineRule="exact"/>
      <w:textAlignment w:val="baseline"/>
      <w:outlineLvl w:val="1"/>
    </w:pPr>
    <w:rPr>
      <w:rFonts w:cs="Arial"/>
      <w:b/>
      <w:bCs/>
      <w:color w:val="000000"/>
      <w:sz w:val="20"/>
      <w:szCs w:val="20"/>
    </w:rPr>
  </w:style>
  <w:style w:type="character" w:customStyle="1" w:styleId="PODNASLOVIZnak">
    <w:name w:val="PODNASLOVI Znak"/>
    <w:link w:val="PODNASLOVI"/>
    <w:rsid w:val="0081501D"/>
    <w:rPr>
      <w:rFonts w:ascii="Arial" w:hAnsi="Arial" w:cs="Arial"/>
      <w:b/>
      <w:bCs/>
      <w:color w:val="000000"/>
    </w:rPr>
  </w:style>
  <w:style w:type="paragraph" w:customStyle="1" w:styleId="Standard">
    <w:name w:val="Standard"/>
    <w:rsid w:val="0081501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character" w:customStyle="1" w:styleId="mrppsc">
    <w:name w:val="mrppsc"/>
    <w:rsid w:val="0081501D"/>
  </w:style>
  <w:style w:type="table" w:customStyle="1" w:styleId="Tabelamrea21">
    <w:name w:val="Tabela – mreža21"/>
    <w:basedOn w:val="Navadnatabela"/>
    <w:next w:val="Tabelamrea"/>
    <w:uiPriority w:val="39"/>
    <w:rsid w:val="0081501D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E34B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95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98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57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74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340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155958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232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041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0180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7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9931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34415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0392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01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46035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1803119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77716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42805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92513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6818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80854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364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44052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5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single" w:sz="6" w:space="15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005019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8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2068904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455747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586571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3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9174549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2127521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6241878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4018952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058616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5259270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9415973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865459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2954561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191926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8082455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3813829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3405137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57616393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0348529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26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38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15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41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164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857018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3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824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711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1441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0190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4065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813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6647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51868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5889360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69033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5042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76093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337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43239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86779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796643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5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single" w:sz="6" w:space="15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697275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8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210865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65076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0751193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3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316056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2092830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1440528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3458382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4776984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33758065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84196471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55728180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1986472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0190761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8695920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8460095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467331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81182892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8306399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32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1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4337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1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5428">
                      <w:marLeft w:val="0"/>
                      <w:marRight w:val="0"/>
                      <w:marTop w:val="0"/>
                      <w:marBottom w:val="25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71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39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8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9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4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1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60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248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01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00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864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006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897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4982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1667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21257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7720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20976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6822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61736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9955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5357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76409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08769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485732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51974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543126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50519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1772906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08719905">
                                                                                                                  <w:marLeft w:val="-570"/>
                                                                                                                  <w:marRight w:val="0"/>
                                                                                                                  <w:marTop w:val="150"/>
                                                                                                                  <w:marBottom w:val="225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6803871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0992927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8562486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6942137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7091277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1561467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677332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36671195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8950583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37457602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7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8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31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VANKA1\Local%20Settings\Temporary%20Internet%20Files\Content.IE5\EPB05KNY\sbsg-jubilejni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6ACC1-A052-40D0-8ABF-0C53F286B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sbsg-jubilejni.dot</Template>
  <TotalTime>7</TotalTime>
  <Pages>1</Pages>
  <Words>124</Words>
  <Characters>884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janez</vt:lpstr>
      <vt:lpstr>janez</vt:lpstr>
    </vt:vector>
  </TitlesOfParts>
  <Company>Splošna Bolnišnica Slovenj Gradec</Company>
  <LinksUpToDate>false</LinksUpToDate>
  <CharactersWithSpaces>1006</CharactersWithSpaces>
  <SharedDoc>false</SharedDoc>
  <HLinks>
    <vt:vector size="12" baseType="variant"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7471183</vt:i4>
      </vt:variant>
      <vt:variant>
        <vt:i4>0</vt:i4>
      </vt:variant>
      <vt:variant>
        <vt:i4>0</vt:i4>
      </vt:variant>
      <vt:variant>
        <vt:i4>5</vt:i4>
      </vt:variant>
      <vt:variant>
        <vt:lpwstr>mailto:ales.jancar@sb-sg.si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janez</dc:title>
  <dc:creator>Aleš Jančar</dc:creator>
  <cp:lastModifiedBy>Aleš Jančar</cp:lastModifiedBy>
  <cp:revision>2</cp:revision>
  <cp:lastPrinted>2022-05-19T10:27:00Z</cp:lastPrinted>
  <dcterms:created xsi:type="dcterms:W3CDTF">2025-09-24T11:36:00Z</dcterms:created>
  <dcterms:modified xsi:type="dcterms:W3CDTF">2025-09-24T11:36:00Z</dcterms:modified>
</cp:coreProperties>
</file>